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4C9C9E" w14:textId="4C261A74" w:rsidR="00646489" w:rsidRPr="003D43DE" w:rsidRDefault="00646489" w:rsidP="00646489">
      <w:pPr>
        <w:jc w:val="right"/>
        <w:rPr>
          <w:rFonts w:asciiTheme="minorHAnsi" w:hAnsiTheme="minorHAnsi" w:cstheme="minorHAnsi"/>
          <w:i/>
          <w:sz w:val="22"/>
          <w:szCs w:val="22"/>
        </w:rPr>
      </w:pPr>
      <w:r w:rsidRPr="003D43DE">
        <w:rPr>
          <w:rFonts w:asciiTheme="minorHAnsi" w:hAnsiTheme="minorHAnsi" w:cstheme="minorHAnsi"/>
          <w:i/>
          <w:sz w:val="22"/>
          <w:szCs w:val="22"/>
        </w:rPr>
        <w:t xml:space="preserve">Załącznik nr </w:t>
      </w:r>
      <w:r w:rsidR="00C130C6">
        <w:rPr>
          <w:rFonts w:asciiTheme="minorHAnsi" w:hAnsiTheme="minorHAnsi" w:cstheme="minorHAnsi"/>
          <w:i/>
          <w:sz w:val="22"/>
          <w:szCs w:val="22"/>
        </w:rPr>
        <w:t>2</w:t>
      </w:r>
      <w:r w:rsidRPr="003D43DE">
        <w:rPr>
          <w:rFonts w:asciiTheme="minorHAnsi" w:hAnsiTheme="minorHAnsi" w:cstheme="minorHAnsi"/>
          <w:i/>
          <w:sz w:val="22"/>
          <w:szCs w:val="22"/>
        </w:rPr>
        <w:t xml:space="preserve"> do </w:t>
      </w:r>
      <w:r w:rsidR="00E6421A">
        <w:rPr>
          <w:rFonts w:asciiTheme="minorHAnsi" w:hAnsiTheme="minorHAnsi" w:cstheme="minorHAnsi"/>
          <w:i/>
          <w:sz w:val="22"/>
          <w:szCs w:val="22"/>
        </w:rPr>
        <w:t>z</w:t>
      </w:r>
      <w:r w:rsidRPr="003D43DE">
        <w:rPr>
          <w:rFonts w:asciiTheme="minorHAnsi" w:hAnsiTheme="minorHAnsi" w:cstheme="minorHAnsi"/>
          <w:i/>
          <w:sz w:val="22"/>
          <w:szCs w:val="22"/>
        </w:rPr>
        <w:t>apytania ofertowego</w:t>
      </w:r>
      <w:r w:rsidR="00F1189D">
        <w:rPr>
          <w:rFonts w:asciiTheme="minorHAnsi" w:hAnsiTheme="minorHAnsi" w:cstheme="minorHAnsi"/>
          <w:i/>
          <w:sz w:val="22"/>
          <w:szCs w:val="22"/>
        </w:rPr>
        <w:t xml:space="preserve"> </w:t>
      </w:r>
      <w:r w:rsidR="00534937">
        <w:rPr>
          <w:rFonts w:asciiTheme="minorHAnsi" w:hAnsiTheme="minorHAnsi" w:cstheme="minorHAnsi"/>
          <w:i/>
          <w:sz w:val="22"/>
          <w:szCs w:val="22"/>
        </w:rPr>
        <w:t xml:space="preserve">nr </w:t>
      </w:r>
      <w:r w:rsidR="00763EC6" w:rsidRPr="00763EC6">
        <w:rPr>
          <w:rFonts w:asciiTheme="minorHAnsi" w:hAnsiTheme="minorHAnsi" w:cstheme="minorHAnsi"/>
          <w:i/>
          <w:iCs/>
          <w:sz w:val="22"/>
          <w:szCs w:val="22"/>
        </w:rPr>
        <w:t>03/PN/PSZ/F006</w:t>
      </w:r>
    </w:p>
    <w:p w14:paraId="65F60985" w14:textId="3FEABF46" w:rsidR="003D43DE" w:rsidRDefault="003D43DE" w:rsidP="00110D30">
      <w:pPr>
        <w:rPr>
          <w:rFonts w:asciiTheme="minorHAnsi" w:hAnsiTheme="minorHAnsi" w:cstheme="minorHAnsi"/>
          <w:b/>
          <w:sz w:val="22"/>
          <w:szCs w:val="22"/>
        </w:rPr>
      </w:pPr>
    </w:p>
    <w:p w14:paraId="7F9382FD" w14:textId="77777777" w:rsidR="00323CDB" w:rsidRDefault="00323CDB" w:rsidP="00110D30">
      <w:pPr>
        <w:rPr>
          <w:rFonts w:asciiTheme="minorHAnsi" w:hAnsiTheme="minorHAnsi" w:cstheme="minorHAnsi"/>
          <w:b/>
          <w:sz w:val="22"/>
          <w:szCs w:val="22"/>
        </w:rPr>
      </w:pPr>
    </w:p>
    <w:p w14:paraId="7BF4BD9B" w14:textId="77777777" w:rsidR="004A4F7E" w:rsidRDefault="004A4F7E" w:rsidP="00110D30">
      <w:pPr>
        <w:rPr>
          <w:rFonts w:asciiTheme="minorHAnsi" w:hAnsiTheme="minorHAnsi" w:cstheme="minorHAnsi"/>
          <w:b/>
          <w:sz w:val="22"/>
          <w:szCs w:val="22"/>
        </w:rPr>
      </w:pPr>
    </w:p>
    <w:p w14:paraId="5472A85B" w14:textId="0E66EE0D" w:rsidR="000A4ED6" w:rsidRDefault="003D43DE" w:rsidP="006C41C7">
      <w:pPr>
        <w:jc w:val="center"/>
        <w:rPr>
          <w:rFonts w:asciiTheme="minorHAnsi" w:hAnsiTheme="minorHAnsi" w:cstheme="minorHAnsi"/>
          <w:b/>
          <w:sz w:val="22"/>
          <w:szCs w:val="22"/>
        </w:rPr>
      </w:pPr>
      <w:r w:rsidRPr="005F78D9">
        <w:rPr>
          <w:rFonts w:asciiTheme="minorHAnsi" w:hAnsiTheme="minorHAnsi" w:cstheme="minorHAnsi"/>
          <w:b/>
          <w:sz w:val="22"/>
          <w:szCs w:val="22"/>
        </w:rPr>
        <w:t>FORMULARZ OFERTY</w:t>
      </w:r>
    </w:p>
    <w:p w14:paraId="4FC16083" w14:textId="52C3DE2A" w:rsidR="003D43DE" w:rsidRPr="005F78D9" w:rsidRDefault="003D43DE" w:rsidP="003D43DE">
      <w:pPr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6CC45BB1" w14:textId="71B6DD66" w:rsidR="00534937" w:rsidRPr="00C52552" w:rsidRDefault="005F78D9" w:rsidP="00C52552">
      <w:pPr>
        <w:autoSpaceDE w:val="0"/>
        <w:autoSpaceDN w:val="0"/>
        <w:adjustRightInd w:val="0"/>
        <w:spacing w:line="276" w:lineRule="auto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C52552">
        <w:rPr>
          <w:rFonts w:asciiTheme="minorHAnsi" w:hAnsiTheme="minorHAnsi" w:cstheme="minorHAnsi"/>
          <w:sz w:val="22"/>
          <w:szCs w:val="22"/>
        </w:rPr>
        <w:t>Oferta stanowi odpow</w:t>
      </w:r>
      <w:r w:rsidR="000D45E6" w:rsidRPr="00C52552">
        <w:rPr>
          <w:rFonts w:asciiTheme="minorHAnsi" w:hAnsiTheme="minorHAnsi" w:cstheme="minorHAnsi"/>
          <w:sz w:val="22"/>
          <w:szCs w:val="22"/>
        </w:rPr>
        <w:t xml:space="preserve">iedź na zapytanie ofertowe nr </w:t>
      </w:r>
      <w:r w:rsidR="00763EC6" w:rsidRPr="00763EC6">
        <w:rPr>
          <w:rFonts w:asciiTheme="minorHAnsi" w:hAnsiTheme="minorHAnsi" w:cstheme="minorHAnsi"/>
          <w:sz w:val="22"/>
          <w:szCs w:val="22"/>
        </w:rPr>
        <w:t>03/PN/PSZ/F006</w:t>
      </w:r>
      <w:r w:rsidR="00E53F8F" w:rsidRPr="00C52552">
        <w:rPr>
          <w:rFonts w:asciiTheme="minorHAnsi" w:hAnsiTheme="minorHAnsi" w:cstheme="minorHAnsi"/>
          <w:sz w:val="22"/>
          <w:szCs w:val="22"/>
        </w:rPr>
        <w:t xml:space="preserve"> </w:t>
      </w:r>
      <w:r w:rsidRPr="00C52552">
        <w:rPr>
          <w:rFonts w:asciiTheme="minorHAnsi" w:hAnsiTheme="minorHAnsi" w:cstheme="minorHAnsi"/>
          <w:sz w:val="22"/>
          <w:szCs w:val="22"/>
        </w:rPr>
        <w:t>z dnia</w:t>
      </w:r>
      <w:r w:rsidR="006C6A12" w:rsidRPr="00C52552">
        <w:rPr>
          <w:rFonts w:asciiTheme="minorHAnsi" w:hAnsiTheme="minorHAnsi" w:cstheme="minorHAnsi"/>
          <w:sz w:val="22"/>
          <w:szCs w:val="22"/>
        </w:rPr>
        <w:t xml:space="preserve"> </w:t>
      </w:r>
      <w:r w:rsidR="00763EC6">
        <w:rPr>
          <w:rFonts w:asciiTheme="minorHAnsi" w:hAnsiTheme="minorHAnsi" w:cstheme="minorHAnsi"/>
          <w:sz w:val="22"/>
          <w:szCs w:val="22"/>
        </w:rPr>
        <w:t>11.02.2026</w:t>
      </w:r>
      <w:r w:rsidRPr="00C52552">
        <w:rPr>
          <w:rFonts w:asciiTheme="minorHAnsi" w:hAnsiTheme="minorHAnsi" w:cstheme="minorHAnsi"/>
          <w:sz w:val="22"/>
          <w:szCs w:val="22"/>
        </w:rPr>
        <w:t xml:space="preserve"> dot. </w:t>
      </w:r>
      <w:r w:rsidR="00534937" w:rsidRPr="00C52552">
        <w:rPr>
          <w:rFonts w:asciiTheme="minorHAnsi" w:hAnsiTheme="minorHAnsi" w:cstheme="minorHAnsi"/>
          <w:sz w:val="22"/>
          <w:szCs w:val="22"/>
        </w:rPr>
        <w:t>p</w:t>
      </w:r>
      <w:r w:rsidRPr="00C52552">
        <w:rPr>
          <w:rFonts w:asciiTheme="minorHAnsi" w:hAnsiTheme="minorHAnsi" w:cstheme="minorHAnsi"/>
          <w:sz w:val="22"/>
          <w:szCs w:val="22"/>
        </w:rPr>
        <w:t>rojektu</w:t>
      </w:r>
      <w:r w:rsidR="00531101" w:rsidRPr="00C52552">
        <w:rPr>
          <w:rFonts w:asciiTheme="minorHAnsi" w:hAnsiTheme="minorHAnsi" w:cstheme="minorHAnsi"/>
          <w:sz w:val="22"/>
          <w:szCs w:val="22"/>
        </w:rPr>
        <w:t xml:space="preserve"> p</w:t>
      </w:r>
      <w:r w:rsidR="00F34235" w:rsidRPr="00C52552">
        <w:rPr>
          <w:rFonts w:asciiTheme="minorHAnsi" w:hAnsiTheme="minorHAnsi" w:cstheme="minorHAnsi"/>
          <w:sz w:val="22"/>
          <w:szCs w:val="22"/>
        </w:rPr>
        <w:t>t</w:t>
      </w:r>
      <w:r w:rsidR="00531101" w:rsidRPr="00C52552">
        <w:rPr>
          <w:rFonts w:asciiTheme="minorHAnsi" w:hAnsiTheme="minorHAnsi" w:cstheme="minorHAnsi"/>
          <w:sz w:val="22"/>
          <w:szCs w:val="22"/>
        </w:rPr>
        <w:t>.</w:t>
      </w:r>
      <w:r w:rsidRPr="00C52552">
        <w:rPr>
          <w:rFonts w:asciiTheme="minorHAnsi" w:hAnsiTheme="minorHAnsi" w:cstheme="minorHAnsi"/>
          <w:sz w:val="22"/>
          <w:szCs w:val="22"/>
        </w:rPr>
        <w:t xml:space="preserve"> </w:t>
      </w:r>
      <w:bookmarkStart w:id="0" w:name="_Hlk164080738"/>
      <w:r w:rsidR="009F65AA" w:rsidRPr="00C52552">
        <w:rPr>
          <w:rFonts w:asciiTheme="minorHAnsi" w:hAnsiTheme="minorHAnsi" w:cstheme="minorHAnsi"/>
          <w:iCs/>
          <w:sz w:val="22"/>
          <w:szCs w:val="22"/>
        </w:rPr>
        <w:t>„</w:t>
      </w:r>
      <w:r w:rsidR="009F65AA" w:rsidRPr="00C52552">
        <w:rPr>
          <w:rFonts w:asciiTheme="minorHAnsi" w:hAnsiTheme="minorHAnsi" w:cstheme="minorHAnsi"/>
          <w:sz w:val="22"/>
          <w:szCs w:val="22"/>
        </w:rPr>
        <w:t>Nowoczesne i profesjonalne PSZ = wysoka jakość świadczonych usług</w:t>
      </w:r>
      <w:r w:rsidR="009F65AA" w:rsidRPr="00C52552">
        <w:rPr>
          <w:rStyle w:val="readonly-form-field-value"/>
          <w:rFonts w:asciiTheme="minorHAnsi" w:hAnsiTheme="minorHAnsi" w:cstheme="minorHAnsi"/>
          <w:sz w:val="22"/>
          <w:szCs w:val="22"/>
        </w:rPr>
        <w:t xml:space="preserve">” nr </w:t>
      </w:r>
      <w:r w:rsidR="009F65AA" w:rsidRPr="00C52552">
        <w:rPr>
          <w:rStyle w:val="mat-tooltip-trigger"/>
          <w:rFonts w:asciiTheme="minorHAnsi" w:hAnsiTheme="minorHAnsi" w:cstheme="minorHAnsi"/>
          <w:sz w:val="22"/>
          <w:szCs w:val="22"/>
        </w:rPr>
        <w:t>FERS.01.02-IP.06-0006/2</w:t>
      </w:r>
      <w:bookmarkEnd w:id="0"/>
      <w:r w:rsidR="009F65AA" w:rsidRPr="00C52552">
        <w:rPr>
          <w:rStyle w:val="mat-tooltip-trigger"/>
          <w:rFonts w:asciiTheme="minorHAnsi" w:hAnsiTheme="minorHAnsi" w:cstheme="minorHAnsi"/>
          <w:sz w:val="22"/>
          <w:szCs w:val="22"/>
        </w:rPr>
        <w:t>4</w:t>
      </w:r>
      <w:r w:rsidRPr="00C52552">
        <w:rPr>
          <w:rFonts w:asciiTheme="minorHAnsi" w:hAnsiTheme="minorHAnsi" w:cstheme="minorHAnsi"/>
          <w:sz w:val="22"/>
          <w:szCs w:val="22"/>
        </w:rPr>
        <w:t xml:space="preserve"> </w:t>
      </w:r>
      <w:r w:rsidR="00C52552" w:rsidRPr="00C52552">
        <w:rPr>
          <w:rFonts w:asciiTheme="minorHAnsi" w:hAnsiTheme="minorHAnsi" w:cstheme="minorHAnsi"/>
          <w:sz w:val="22"/>
          <w:szCs w:val="22"/>
        </w:rPr>
        <w:t>dotyczące jest wyboru wykładowców/trenerów do realizacji zajęć dydaktycznych na studiach podyplomowych dla pracowników publicznych służb zatrudnienia w ramach projektu</w:t>
      </w:r>
    </w:p>
    <w:p w14:paraId="729DF906" w14:textId="23902ABD" w:rsidR="00066942" w:rsidRDefault="00066942" w:rsidP="0006694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63AE216B" w14:textId="77777777" w:rsidR="00066942" w:rsidRPr="005C2503" w:rsidRDefault="00066942" w:rsidP="0006694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96B886" w14:textId="3167517E" w:rsidR="005F78D9" w:rsidRPr="005C2503" w:rsidRDefault="005F78D9" w:rsidP="0006694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5C2503">
        <w:rPr>
          <w:rFonts w:asciiTheme="minorHAnsi" w:hAnsiTheme="minorHAnsi" w:cstheme="minorHAnsi"/>
          <w:b/>
          <w:bCs/>
          <w:sz w:val="22"/>
          <w:szCs w:val="22"/>
        </w:rPr>
        <w:t>Dane oferenta:</w:t>
      </w:r>
    </w:p>
    <w:p w14:paraId="4331CBD7" w14:textId="1D8C9FA6" w:rsidR="005F78D9" w:rsidRPr="00FF0438" w:rsidRDefault="005F78D9" w:rsidP="004A4F7E">
      <w:pPr>
        <w:widowControl w:val="0"/>
        <w:tabs>
          <w:tab w:val="left" w:pos="1418"/>
        </w:tabs>
        <w:autoSpaceDE w:val="0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sz w:val="22"/>
          <w:szCs w:val="22"/>
        </w:rPr>
        <w:t>Imię i nazwisko/Nazwa: ………………………………………………………..………………………………………..………………</w:t>
      </w:r>
    </w:p>
    <w:p w14:paraId="6865C4CE" w14:textId="55C12F0D" w:rsidR="005F78D9" w:rsidRPr="00FF0438" w:rsidRDefault="005F78D9" w:rsidP="004A4F7E">
      <w:pPr>
        <w:widowControl w:val="0"/>
        <w:tabs>
          <w:tab w:val="left" w:pos="1418"/>
        </w:tabs>
        <w:autoSpaceDE w:val="0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sz w:val="22"/>
          <w:szCs w:val="22"/>
        </w:rPr>
        <w:t>Adres/Adres siedziby: ……………………………………………………………………………………………….……………………</w:t>
      </w:r>
    </w:p>
    <w:p w14:paraId="233BFA8A" w14:textId="3A459B47" w:rsidR="005F78D9" w:rsidRPr="00FF0438" w:rsidRDefault="005F78D9" w:rsidP="004A4F7E">
      <w:pPr>
        <w:widowControl w:val="0"/>
        <w:tabs>
          <w:tab w:val="left" w:pos="1418"/>
        </w:tabs>
        <w:autoSpaceDE w:val="0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sz w:val="22"/>
          <w:szCs w:val="22"/>
        </w:rPr>
        <w:t>NIP: ………………………………………………....….REGON: …………………………………………………………………………..</w:t>
      </w:r>
    </w:p>
    <w:p w14:paraId="4F074298" w14:textId="77777777" w:rsidR="005F78D9" w:rsidRPr="00FF0438" w:rsidRDefault="005F78D9" w:rsidP="004A4F7E">
      <w:pPr>
        <w:widowControl w:val="0"/>
        <w:tabs>
          <w:tab w:val="left" w:pos="1418"/>
        </w:tabs>
        <w:autoSpaceDE w:val="0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sz w:val="22"/>
          <w:szCs w:val="22"/>
        </w:rPr>
        <w:t>Osoba uprawniona do kontaktowania się ze Zleceniodawcą (imię i nazwisko, telefon, mail):</w:t>
      </w:r>
    </w:p>
    <w:p w14:paraId="64929F7A" w14:textId="5F9BFBFC" w:rsidR="005F78D9" w:rsidRPr="00FF0438" w:rsidRDefault="005F78D9" w:rsidP="004A4F7E">
      <w:pPr>
        <w:widowControl w:val="0"/>
        <w:tabs>
          <w:tab w:val="left" w:pos="1418"/>
        </w:tabs>
        <w:autoSpaceDE w:val="0"/>
        <w:spacing w:line="360" w:lineRule="auto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sz w:val="22"/>
          <w:szCs w:val="22"/>
        </w:rPr>
        <w:t xml:space="preserve"> ……………………………………………………………………………..…………………………………………….……..…………………</w:t>
      </w:r>
    </w:p>
    <w:p w14:paraId="67FCF87D" w14:textId="77777777" w:rsidR="005F78D9" w:rsidRPr="00FF0438" w:rsidRDefault="005F78D9" w:rsidP="005F78D9">
      <w:pPr>
        <w:widowControl w:val="0"/>
        <w:autoSpaceDE w:val="0"/>
        <w:ind w:left="284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D365F2D" w14:textId="1310A796" w:rsidR="003D43DE" w:rsidRPr="00323CDB" w:rsidRDefault="005F78D9" w:rsidP="001D7E87">
      <w:pPr>
        <w:widowControl w:val="0"/>
        <w:suppressAutoHyphens/>
        <w:autoSpaceDE w:val="0"/>
        <w:spacing w:after="240"/>
        <w:ind w:right="13"/>
        <w:jc w:val="both"/>
        <w:rPr>
          <w:rFonts w:asciiTheme="minorHAnsi" w:hAnsiTheme="minorHAnsi" w:cstheme="minorHAnsi"/>
          <w:sz w:val="22"/>
          <w:szCs w:val="22"/>
        </w:rPr>
      </w:pPr>
      <w:r w:rsidRPr="00FF0438">
        <w:rPr>
          <w:rFonts w:asciiTheme="minorHAnsi" w:hAnsiTheme="minorHAnsi" w:cstheme="minorHAnsi"/>
          <w:b/>
          <w:sz w:val="22"/>
          <w:szCs w:val="22"/>
        </w:rPr>
        <w:t>Oferuj</w:t>
      </w:r>
      <w:r w:rsidR="005C2503">
        <w:rPr>
          <w:rFonts w:asciiTheme="minorHAnsi" w:hAnsiTheme="minorHAnsi" w:cstheme="minorHAnsi"/>
          <w:b/>
          <w:sz w:val="22"/>
          <w:szCs w:val="22"/>
        </w:rPr>
        <w:t>ę</w:t>
      </w:r>
      <w:r w:rsidRPr="00FF0438">
        <w:rPr>
          <w:rFonts w:asciiTheme="minorHAnsi" w:hAnsiTheme="minorHAnsi" w:cstheme="minorHAnsi"/>
          <w:b/>
          <w:sz w:val="22"/>
          <w:szCs w:val="22"/>
        </w:rPr>
        <w:t xml:space="preserve"> wykonanie przedmiotu zamówienia:</w:t>
      </w: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43"/>
        <w:gridCol w:w="4820"/>
        <w:gridCol w:w="3827"/>
      </w:tblGrid>
      <w:tr w:rsidR="00531101" w:rsidRPr="00763EC6" w14:paraId="108D66F7" w14:textId="612AE9E0" w:rsidTr="001D7E87">
        <w:trPr>
          <w:trHeight w:val="404"/>
        </w:trPr>
        <w:tc>
          <w:tcPr>
            <w:tcW w:w="1843" w:type="dxa"/>
            <w:vAlign w:val="center"/>
          </w:tcPr>
          <w:p w14:paraId="7850888A" w14:textId="56C89002" w:rsidR="00531101" w:rsidRPr="00763EC6" w:rsidRDefault="009560B4" w:rsidP="00614317">
            <w:pPr>
              <w:ind w:right="13"/>
              <w:jc w:val="center"/>
              <w:rPr>
                <w:rFonts w:asciiTheme="minorHAnsi" w:hAnsiTheme="minorHAnsi" w:cstheme="minorHAnsi"/>
                <w:b/>
                <w:iCs/>
                <w:sz w:val="20"/>
                <w:szCs w:val="20"/>
              </w:rPr>
            </w:pPr>
            <w:r w:rsidRPr="00763EC6">
              <w:rPr>
                <w:rFonts w:asciiTheme="minorHAnsi" w:hAnsiTheme="minorHAnsi" w:cstheme="minorHAnsi"/>
                <w:b/>
                <w:iCs/>
                <w:sz w:val="20"/>
                <w:szCs w:val="20"/>
              </w:rPr>
              <w:t>Numer części zamówienia:</w:t>
            </w:r>
          </w:p>
        </w:tc>
        <w:tc>
          <w:tcPr>
            <w:tcW w:w="4820" w:type="dxa"/>
            <w:vAlign w:val="center"/>
          </w:tcPr>
          <w:p w14:paraId="67B7AD13" w14:textId="77777777" w:rsidR="00531101" w:rsidRPr="00763EC6" w:rsidRDefault="00531101" w:rsidP="00614317">
            <w:pPr>
              <w:ind w:right="13"/>
              <w:jc w:val="center"/>
              <w:rPr>
                <w:rFonts w:asciiTheme="minorHAnsi" w:hAnsiTheme="minorHAnsi" w:cstheme="minorHAnsi"/>
                <w:b/>
                <w:iCs/>
                <w:sz w:val="20"/>
                <w:szCs w:val="20"/>
              </w:rPr>
            </w:pPr>
            <w:r w:rsidRPr="00763EC6">
              <w:rPr>
                <w:rFonts w:asciiTheme="minorHAnsi" w:hAnsiTheme="minorHAnsi" w:cstheme="minorHAnsi"/>
                <w:b/>
                <w:iCs/>
                <w:sz w:val="20"/>
                <w:szCs w:val="20"/>
              </w:rPr>
              <w:t xml:space="preserve">Przedmiot zamówienia </w:t>
            </w:r>
          </w:p>
        </w:tc>
        <w:tc>
          <w:tcPr>
            <w:tcW w:w="3827" w:type="dxa"/>
            <w:vAlign w:val="center"/>
          </w:tcPr>
          <w:p w14:paraId="2DD8B967" w14:textId="2A23077E" w:rsidR="00601819" w:rsidRPr="00763EC6" w:rsidRDefault="00601819" w:rsidP="00614317">
            <w:pPr>
              <w:ind w:right="13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stawka godzinowa –</w:t>
            </w:r>
          </w:p>
          <w:p w14:paraId="465B2259" w14:textId="477D44D2" w:rsidR="00531101" w:rsidRPr="00763EC6" w:rsidRDefault="00601819" w:rsidP="00614317">
            <w:pPr>
              <w:ind w:right="13"/>
              <w:jc w:val="center"/>
              <w:rPr>
                <w:rFonts w:asciiTheme="minorHAnsi" w:hAnsiTheme="minorHAnsi" w:cstheme="minorHAnsi"/>
                <w:b/>
                <w:bCs/>
                <w:iCs/>
                <w:sz w:val="20"/>
                <w:szCs w:val="20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cena brutto za realizację  1 godziny dydaktycznej </w:t>
            </w:r>
            <w:r w:rsidR="00AD0245"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(45 min</w:t>
            </w:r>
            <w:r w:rsidR="00EC4367"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ut</w:t>
            </w:r>
            <w:r w:rsidR="00AD0245"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) </w:t>
            </w:r>
            <w:r w:rsidRPr="00763EC6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zajęć</w:t>
            </w:r>
            <w:r w:rsidRPr="00763EC6">
              <w:rPr>
                <w:rFonts w:asciiTheme="minorHAnsi" w:hAnsiTheme="minorHAnsi" w:cstheme="minorHAnsi"/>
                <w:b/>
                <w:bCs/>
                <w:iCs/>
                <w:sz w:val="20"/>
                <w:szCs w:val="20"/>
              </w:rPr>
              <w:t xml:space="preserve"> </w:t>
            </w:r>
            <w:r w:rsidR="00531101" w:rsidRPr="00763EC6">
              <w:rPr>
                <w:rFonts w:asciiTheme="minorHAnsi" w:hAnsiTheme="minorHAnsi" w:cstheme="minorHAnsi"/>
                <w:b/>
                <w:bCs/>
                <w:iCs/>
                <w:sz w:val="20"/>
                <w:szCs w:val="20"/>
              </w:rPr>
              <w:t>[zł]:</w:t>
            </w:r>
          </w:p>
        </w:tc>
      </w:tr>
      <w:tr w:rsidR="009560B4" w:rsidRPr="00763EC6" w14:paraId="37432E64" w14:textId="3141805B" w:rsidTr="001D7E87">
        <w:trPr>
          <w:trHeight w:val="424"/>
        </w:trPr>
        <w:tc>
          <w:tcPr>
            <w:tcW w:w="1843" w:type="dxa"/>
            <w:vAlign w:val="center"/>
          </w:tcPr>
          <w:p w14:paraId="5A622C43" w14:textId="318F90E0" w:rsidR="009560B4" w:rsidRPr="00763EC6" w:rsidRDefault="00BD286C" w:rsidP="009560B4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 w:rsidR="00763EC6"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</w:t>
            </w:r>
            <w:r w:rsid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820" w:type="dxa"/>
            <w:vAlign w:val="center"/>
          </w:tcPr>
          <w:p w14:paraId="7501E30F" w14:textId="46589690" w:rsidR="009560B4" w:rsidRPr="00763EC6" w:rsidRDefault="009560B4" w:rsidP="009560B4">
            <w:pPr>
              <w:rPr>
                <w:rStyle w:val="markedcontent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Relacje</w:t>
            </w:r>
            <w:r w:rsidRPr="00763EC6">
              <w:rPr>
                <w:rFonts w:asciiTheme="minorHAnsi" w:hAnsiTheme="minorHAnsi" w:cstheme="minorHAnsi"/>
                <w:b/>
                <w:bCs/>
                <w:spacing w:val="-12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</w:t>
            </w:r>
            <w:r w:rsidRPr="00763EC6">
              <w:rPr>
                <w:rFonts w:asciiTheme="minorHAnsi" w:hAnsiTheme="minorHAnsi" w:cstheme="minorHAnsi"/>
                <w:b/>
                <w:bCs/>
                <w:spacing w:val="-9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komunikacja z klientem</w:t>
            </w:r>
          </w:p>
        </w:tc>
        <w:tc>
          <w:tcPr>
            <w:tcW w:w="3827" w:type="dxa"/>
            <w:vAlign w:val="center"/>
          </w:tcPr>
          <w:p w14:paraId="4F60F1B5" w14:textId="12A1BE8E" w:rsidR="009560B4" w:rsidRPr="00763EC6" w:rsidRDefault="009560B4" w:rsidP="009560B4">
            <w:pPr>
              <w:ind w:right="13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brutto:</w:t>
            </w:r>
          </w:p>
          <w:p w14:paraId="0848BD2F" w14:textId="77777777" w:rsidR="009560B4" w:rsidRPr="00763EC6" w:rsidRDefault="009560B4" w:rsidP="009560B4">
            <w:pPr>
              <w:ind w:right="13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</w:p>
          <w:p w14:paraId="38E5FC99" w14:textId="2E23C034" w:rsidR="009560B4" w:rsidRPr="00763EC6" w:rsidRDefault="009560B4" w:rsidP="009560B4">
            <w:pPr>
              <w:ind w:right="13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…………………………………………</w:t>
            </w:r>
          </w:p>
        </w:tc>
      </w:tr>
      <w:tr w:rsidR="001D7E87" w:rsidRPr="00763EC6" w14:paraId="72DD7758" w14:textId="77777777" w:rsidTr="001D7E87">
        <w:trPr>
          <w:trHeight w:val="424"/>
        </w:trPr>
        <w:tc>
          <w:tcPr>
            <w:tcW w:w="1843" w:type="dxa"/>
            <w:vAlign w:val="center"/>
          </w:tcPr>
          <w:p w14:paraId="55D6D7F4" w14:textId="6BB5B7FD" w:rsidR="001D7E87" w:rsidRPr="00763EC6" w:rsidRDefault="001D7E87" w:rsidP="001D7E87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 w:rsidR="00763EC6"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</w:t>
            </w:r>
            <w:r w:rsid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820" w:type="dxa"/>
            <w:vAlign w:val="center"/>
          </w:tcPr>
          <w:p w14:paraId="2E2798BD" w14:textId="3B8815A1" w:rsidR="001D7E87" w:rsidRPr="00763EC6" w:rsidRDefault="001D7E87" w:rsidP="001D7E87">
            <w:pPr>
              <w:rPr>
                <w:rStyle w:val="markedcontent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Rynek pracy 4.0 &amp; kompetencje</w:t>
            </w:r>
            <w:r w:rsidRPr="00763EC6">
              <w:rPr>
                <w:rFonts w:asciiTheme="minorHAnsi" w:hAnsiTheme="minorHAnsi" w:cstheme="minorHAnsi"/>
                <w:b/>
                <w:bCs/>
                <w:spacing w:val="-13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data-</w:t>
            </w:r>
            <w:proofErr w:type="spellStart"/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driven</w:t>
            </w:r>
            <w:proofErr w:type="spellEnd"/>
          </w:p>
        </w:tc>
        <w:tc>
          <w:tcPr>
            <w:tcW w:w="3827" w:type="dxa"/>
            <w:vAlign w:val="center"/>
          </w:tcPr>
          <w:p w14:paraId="53B84892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5FC4DFE1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01B501E" w14:textId="1ECDA896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1D7E87" w:rsidRPr="00763EC6" w14:paraId="660D325D" w14:textId="77777777" w:rsidTr="001D7E87">
        <w:trPr>
          <w:trHeight w:val="424"/>
        </w:trPr>
        <w:tc>
          <w:tcPr>
            <w:tcW w:w="1843" w:type="dxa"/>
            <w:vAlign w:val="center"/>
          </w:tcPr>
          <w:p w14:paraId="796B6820" w14:textId="35606437" w:rsidR="001D7E87" w:rsidRPr="00763EC6" w:rsidRDefault="001D7E87" w:rsidP="001D7E87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 w:rsidR="00763EC6"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</w:t>
            </w:r>
            <w:r w:rsid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820" w:type="dxa"/>
            <w:vAlign w:val="center"/>
          </w:tcPr>
          <w:p w14:paraId="28869241" w14:textId="04A2D5A6" w:rsidR="001D7E87" w:rsidRPr="00763EC6" w:rsidRDefault="001D7E87" w:rsidP="001D7E87">
            <w:pPr>
              <w:rPr>
                <w:rStyle w:val="markedcontent"/>
                <w:rFonts w:asciiTheme="minorHAnsi" w:hAnsiTheme="minorHAnsi" w:cstheme="minorHAnsi"/>
                <w:b/>
                <w:bCs/>
                <w:spacing w:val="-2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Odporność</w:t>
            </w:r>
            <w:r w:rsidRPr="00763EC6">
              <w:rPr>
                <w:rFonts w:asciiTheme="minorHAnsi" w:hAnsiTheme="minorHAnsi" w:cstheme="minorHAnsi"/>
                <w:b/>
                <w:bCs/>
                <w:spacing w:val="-3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pacing w:val="-2"/>
                <w:sz w:val="22"/>
                <w:szCs w:val="22"/>
              </w:rPr>
              <w:t xml:space="preserve">psychiczna 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</w:t>
            </w:r>
            <w:r w:rsidRPr="00763EC6">
              <w:rPr>
                <w:rFonts w:asciiTheme="minorHAnsi" w:hAnsiTheme="minorHAnsi" w:cstheme="minorHAnsi"/>
                <w:b/>
                <w:bCs/>
                <w:spacing w:val="-3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profilaktyka</w:t>
            </w:r>
            <w:r w:rsidRPr="00763EC6">
              <w:rPr>
                <w:rFonts w:asciiTheme="minorHAnsi" w:hAnsiTheme="minorHAnsi" w:cstheme="minorHAnsi"/>
                <w:b/>
                <w:bCs/>
                <w:spacing w:val="-6"/>
                <w:sz w:val="22"/>
                <w:szCs w:val="22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pacing w:val="-2"/>
                <w:sz w:val="22"/>
                <w:szCs w:val="22"/>
              </w:rPr>
              <w:t>wypalenia</w:t>
            </w:r>
          </w:p>
        </w:tc>
        <w:tc>
          <w:tcPr>
            <w:tcW w:w="3827" w:type="dxa"/>
            <w:vAlign w:val="center"/>
          </w:tcPr>
          <w:p w14:paraId="37C22108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2D7A022E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DA5A08D" w14:textId="3CB2631F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1D7E87" w:rsidRPr="00763EC6" w14:paraId="1914BC10" w14:textId="77777777" w:rsidTr="001D7E87">
        <w:trPr>
          <w:trHeight w:val="424"/>
        </w:trPr>
        <w:tc>
          <w:tcPr>
            <w:tcW w:w="1843" w:type="dxa"/>
            <w:vAlign w:val="center"/>
          </w:tcPr>
          <w:p w14:paraId="33C0AB16" w14:textId="4DF15CD5" w:rsidR="001D7E87" w:rsidRPr="00763EC6" w:rsidRDefault="001D7E87" w:rsidP="001D7E87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 w:rsidR="00763EC6"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4</w:t>
            </w:r>
            <w:r w:rsid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820" w:type="dxa"/>
            <w:vAlign w:val="center"/>
          </w:tcPr>
          <w:p w14:paraId="01703939" w14:textId="537473F5" w:rsidR="001D7E87" w:rsidRPr="00763EC6" w:rsidRDefault="001D7E87" w:rsidP="001D7E87">
            <w:pPr>
              <w:pStyle w:val="TableParagraph"/>
              <w:rPr>
                <w:rStyle w:val="markedcontent"/>
                <w:rFonts w:asciiTheme="minorHAnsi" w:hAnsiTheme="minorHAnsi" w:cstheme="minorHAnsi"/>
                <w:b/>
                <w:bCs/>
              </w:rPr>
            </w:pPr>
            <w:r w:rsidRPr="00763EC6">
              <w:rPr>
                <w:rFonts w:asciiTheme="minorHAnsi" w:hAnsiTheme="minorHAnsi" w:cstheme="minorHAnsi"/>
                <w:b/>
                <w:bCs/>
              </w:rPr>
              <w:t>Prawo</w:t>
            </w:r>
            <w:r w:rsidRPr="00763EC6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</w:rPr>
              <w:t>pracy</w:t>
            </w:r>
            <w:r w:rsidRPr="00763EC6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pacing w:val="-10"/>
              </w:rPr>
              <w:t xml:space="preserve">i </w:t>
            </w:r>
            <w:r w:rsidRPr="00763EC6">
              <w:rPr>
                <w:rFonts w:asciiTheme="minorHAnsi" w:hAnsiTheme="minorHAnsi" w:cstheme="minorHAnsi"/>
                <w:b/>
                <w:bCs/>
              </w:rPr>
              <w:t>stosowanie</w:t>
            </w:r>
            <w:r w:rsidRPr="00763EC6">
              <w:rPr>
                <w:rFonts w:asciiTheme="minorHAnsi" w:hAnsiTheme="minorHAnsi" w:cstheme="minorHAnsi"/>
                <w:b/>
                <w:bCs/>
                <w:spacing w:val="-9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</w:rPr>
              <w:t>przepisów</w:t>
            </w:r>
            <w:r w:rsidRPr="00763EC6">
              <w:rPr>
                <w:rFonts w:asciiTheme="minorHAnsi" w:hAnsiTheme="minorHAnsi" w:cstheme="minorHAnsi"/>
                <w:b/>
                <w:bCs/>
                <w:spacing w:val="-9"/>
              </w:rPr>
              <w:t xml:space="preserve"> </w:t>
            </w:r>
            <w:r w:rsidRPr="00763EC6">
              <w:rPr>
                <w:rFonts w:asciiTheme="minorHAnsi" w:hAnsiTheme="minorHAnsi" w:cstheme="minorHAnsi"/>
                <w:b/>
                <w:bCs/>
                <w:spacing w:val="-10"/>
              </w:rPr>
              <w:t>w p</w:t>
            </w:r>
            <w:r w:rsidRPr="00763EC6">
              <w:rPr>
                <w:rFonts w:asciiTheme="minorHAnsi" w:hAnsiTheme="minorHAnsi" w:cstheme="minorHAnsi"/>
                <w:b/>
                <w:bCs/>
                <w:spacing w:val="-2"/>
              </w:rPr>
              <w:t>raktyce</w:t>
            </w:r>
          </w:p>
        </w:tc>
        <w:tc>
          <w:tcPr>
            <w:tcW w:w="3827" w:type="dxa"/>
            <w:vAlign w:val="center"/>
          </w:tcPr>
          <w:p w14:paraId="509541D0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090AA747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94FE519" w14:textId="78BFFE25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1D7E87" w:rsidRPr="00763EC6" w14:paraId="324312D3" w14:textId="77777777" w:rsidTr="001D7E87">
        <w:trPr>
          <w:trHeight w:val="424"/>
        </w:trPr>
        <w:tc>
          <w:tcPr>
            <w:tcW w:w="1843" w:type="dxa"/>
            <w:vAlign w:val="center"/>
          </w:tcPr>
          <w:p w14:paraId="252552D8" w14:textId="3F8342D4" w:rsidR="001D7E87" w:rsidRPr="00763EC6" w:rsidRDefault="001D7E87" w:rsidP="001D7E87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 w:rsidR="00763EC6"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</w:t>
            </w: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</w:t>
            </w:r>
            <w:r w:rsid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4820" w:type="dxa"/>
            <w:vAlign w:val="center"/>
          </w:tcPr>
          <w:p w14:paraId="23E7FEF0" w14:textId="00FD4BE9" w:rsidR="001D7E87" w:rsidRPr="00763EC6" w:rsidRDefault="001D7E87" w:rsidP="001D7E87">
            <w:pPr>
              <w:rPr>
                <w:rStyle w:val="markedcontent"/>
                <w:rFonts w:asciiTheme="minorHAnsi" w:hAnsiTheme="minorHAnsi" w:cstheme="minorHAnsi"/>
                <w:b/>
                <w:bCs/>
                <w:spacing w:val="-2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Seminarium </w:t>
            </w:r>
            <w:r w:rsidRPr="00763EC6">
              <w:rPr>
                <w:rFonts w:asciiTheme="minorHAnsi" w:hAnsiTheme="minorHAnsi" w:cstheme="minorHAnsi"/>
                <w:b/>
                <w:bCs/>
                <w:spacing w:val="-2"/>
                <w:sz w:val="22"/>
                <w:szCs w:val="22"/>
              </w:rPr>
              <w:t>dyplomowe</w:t>
            </w:r>
          </w:p>
        </w:tc>
        <w:tc>
          <w:tcPr>
            <w:tcW w:w="3827" w:type="dxa"/>
            <w:vAlign w:val="center"/>
          </w:tcPr>
          <w:p w14:paraId="042E266B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798497C1" w14:textId="77777777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62C0832" w14:textId="6EBED2DA" w:rsidR="001D7E87" w:rsidRPr="00763EC6" w:rsidRDefault="001D7E87" w:rsidP="001D7E87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763EC6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EC4367" w14:paraId="5857A079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1CB17" w14:textId="734AF598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1.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90581" w14:textId="77777777" w:rsidR="00654FB8" w:rsidRPr="00654FB8" w:rsidRDefault="00654FB8" w:rsidP="00E01F92">
            <w:pPr>
              <w:rPr>
                <w:rStyle w:val="markedcontent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Diagnoza specjalistyczna i planowanie kariery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4D8AB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1A38D172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0C7B42B" w14:textId="77777777" w:rsidR="00654FB8" w:rsidRPr="00654F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14:paraId="130AEBE1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B42D68" w14:textId="1DBCC3F7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EB463" w14:textId="77777777" w:rsidR="00654FB8" w:rsidRPr="00654FB8" w:rsidRDefault="00654FB8" w:rsidP="00654FB8">
            <w:pPr>
              <w:rPr>
                <w:rStyle w:val="markedcontent"/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Praca z osobami w kryzysie i </w:t>
            </w:r>
            <w:proofErr w:type="spellStart"/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inkluzywność</w:t>
            </w:r>
            <w:proofErr w:type="spellEnd"/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9B305B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63A93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139AC63D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3B3C7F6" w14:textId="77777777" w:rsidR="00654F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63A93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1512A165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7E378" w14:textId="6DB6A0A3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AE2612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AI i narzędzia cyfrowe w doradztwie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75236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3C19BB02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22809F4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34E3FE38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C66BAC" w14:textId="123D791D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4.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D6002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Zarządzanie projektami i </w:t>
            </w:r>
            <w:proofErr w:type="spellStart"/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fundraising</w:t>
            </w:r>
            <w:proofErr w:type="spellEnd"/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8DAE2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2FF1E5BF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E079B76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18B5A51D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9C8A07" w14:textId="5B5C1697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5.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6806A8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Przywództwo adaptacyjne i zmiana organizacyjna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44C40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157DF869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CAFA0B9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5F33BEB1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BFD17" w14:textId="2F16D322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6.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90DA3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Standaryzacja usług i analiza danych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CD520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1E58D4DD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0EAEA85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63836E85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2765FD" w14:textId="19AE814B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7.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808503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Partnerstwa lokalne i współpraca międzysektorowa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7B7F5C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52D1B9E6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2D57F5A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59ABDFEB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3C174" w14:textId="56A2C7BA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8.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915084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Cyfryzacja i automatyzacja procesów PSZ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CA9578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43D4FB4E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5CB9A997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  <w:tr w:rsidR="00654FB8" w:rsidRPr="00863A93" w14:paraId="1414C118" w14:textId="77777777" w:rsidTr="00654FB8">
        <w:trPr>
          <w:trHeight w:val="424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A20F3" w14:textId="3DD50E3A" w:rsidR="00654FB8" w:rsidRPr="00654FB8" w:rsidRDefault="00654FB8" w:rsidP="00E01F92">
            <w:pPr>
              <w:spacing w:before="240" w:after="240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Część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9.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ED74E" w14:textId="77777777" w:rsidR="00654FB8" w:rsidRPr="00654FB8" w:rsidRDefault="00654FB8" w:rsidP="00E01F92">
            <w:pP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654FB8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Bezpieczeństwo pracy i profilaktyka psychospołeczna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E69AB0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brutto:</w:t>
            </w:r>
          </w:p>
          <w:p w14:paraId="0FC91321" w14:textId="77777777" w:rsidR="00654FB8" w:rsidRPr="008064B8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FEF8D84" w14:textId="77777777" w:rsidR="00654FB8" w:rsidRPr="00863A93" w:rsidRDefault="00654FB8" w:rsidP="00E01F92">
            <w:pPr>
              <w:ind w:right="13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8064B8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</w:tc>
      </w:tr>
    </w:tbl>
    <w:p w14:paraId="79BDD539" w14:textId="7B420E68" w:rsidR="001070C2" w:rsidRPr="005D1A82" w:rsidRDefault="00134C51" w:rsidP="00134C51">
      <w:pPr>
        <w:widowControl w:val="0"/>
        <w:autoSpaceDE w:val="0"/>
        <w:spacing w:after="240"/>
        <w:jc w:val="both"/>
        <w:rPr>
          <w:rFonts w:asciiTheme="minorHAnsi" w:eastAsia="Calibri" w:hAnsiTheme="minorHAnsi"/>
          <w:sz w:val="20"/>
          <w:szCs w:val="20"/>
        </w:rPr>
      </w:pPr>
      <w:r w:rsidRPr="005D1A82">
        <w:rPr>
          <w:rFonts w:asciiTheme="minorHAnsi" w:eastAsia="Calibri" w:hAnsiTheme="minorHAnsi"/>
          <w:sz w:val="20"/>
          <w:szCs w:val="20"/>
        </w:rPr>
        <w:t>Ceny brutto wskazane w tabeli zawierają wszystkie koszty, jakie będzie musiał ponieść Zamawiający z uwzględnieniem m.in. podatku od towaru i usług (VAT), czy wszystkich należnych podatków i obciążeń</w:t>
      </w:r>
      <w:r w:rsidRPr="005D1A82">
        <w:rPr>
          <w:rFonts w:asciiTheme="minorHAnsi" w:hAnsiTheme="minorHAnsi"/>
          <w:sz w:val="20"/>
          <w:szCs w:val="20"/>
        </w:rPr>
        <w:t xml:space="preserve">, </w:t>
      </w:r>
      <w:r w:rsidRPr="005D1A82">
        <w:rPr>
          <w:rFonts w:asciiTheme="minorHAnsi" w:eastAsia="Calibri" w:hAnsiTheme="minorHAnsi"/>
          <w:sz w:val="20"/>
          <w:szCs w:val="20"/>
        </w:rPr>
        <w:t xml:space="preserve"> </w:t>
      </w:r>
      <w:r w:rsidRPr="005D1A82">
        <w:rPr>
          <w:rFonts w:asciiTheme="minorHAnsi" w:hAnsiTheme="minorHAnsi"/>
          <w:sz w:val="20"/>
          <w:szCs w:val="20"/>
        </w:rPr>
        <w:t xml:space="preserve">z uwzględnieniem </w:t>
      </w:r>
      <w:r w:rsidRPr="005D1A82">
        <w:rPr>
          <w:rFonts w:asciiTheme="minorHAnsi" w:eastAsia="Calibri" w:hAnsiTheme="minorHAnsi"/>
          <w:sz w:val="20"/>
          <w:szCs w:val="20"/>
        </w:rPr>
        <w:t xml:space="preserve">składek na ubezpieczenia społeczne, zdrowotne i </w:t>
      </w:r>
      <w:r w:rsidR="00441456" w:rsidRPr="005D1A82">
        <w:rPr>
          <w:rFonts w:asciiTheme="minorHAnsi" w:hAnsiTheme="minorHAnsi" w:cstheme="minorHAnsi"/>
          <w:sz w:val="20"/>
          <w:szCs w:val="20"/>
        </w:rPr>
        <w:t>zaliczki na podatek dochodowy,</w:t>
      </w:r>
      <w:r w:rsidRPr="005D1A82">
        <w:rPr>
          <w:rFonts w:asciiTheme="minorHAnsi" w:eastAsia="Calibri" w:hAnsiTheme="minorHAnsi"/>
          <w:sz w:val="20"/>
          <w:szCs w:val="20"/>
        </w:rPr>
        <w:t xml:space="preserve"> do zapłaty których </w:t>
      </w:r>
      <w:r w:rsidRPr="005D1A82">
        <w:rPr>
          <w:rFonts w:asciiTheme="minorHAnsi" w:hAnsiTheme="minorHAnsi"/>
          <w:sz w:val="20"/>
          <w:szCs w:val="20"/>
        </w:rPr>
        <w:t xml:space="preserve">jest </w:t>
      </w:r>
      <w:r w:rsidRPr="005D1A82">
        <w:rPr>
          <w:rFonts w:asciiTheme="minorHAnsi" w:eastAsia="Calibri" w:hAnsiTheme="minorHAnsi"/>
          <w:sz w:val="20"/>
          <w:szCs w:val="20"/>
        </w:rPr>
        <w:t xml:space="preserve">zobowiązany Zamawiający. </w:t>
      </w:r>
    </w:p>
    <w:p w14:paraId="6293D901" w14:textId="1AC14FE8" w:rsidR="003D43DE" w:rsidRPr="003D43DE" w:rsidRDefault="003D43DE" w:rsidP="00022E43">
      <w:pPr>
        <w:widowControl w:val="0"/>
        <w:autoSpaceDE w:val="0"/>
        <w:spacing w:after="24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3D43DE">
        <w:rPr>
          <w:rFonts w:asciiTheme="minorHAnsi" w:hAnsiTheme="minorHAnsi" w:cstheme="minorHAnsi"/>
          <w:b/>
          <w:sz w:val="22"/>
          <w:szCs w:val="22"/>
        </w:rPr>
        <w:t xml:space="preserve">Składając niniejszą ofertę </w:t>
      </w:r>
      <w:r w:rsidR="001301BB">
        <w:rPr>
          <w:rFonts w:asciiTheme="minorHAnsi" w:hAnsiTheme="minorHAnsi" w:cstheme="minorHAnsi"/>
          <w:b/>
          <w:sz w:val="22"/>
          <w:szCs w:val="22"/>
        </w:rPr>
        <w:t>oświadczam w imieniu Wykonawcy</w:t>
      </w:r>
      <w:r w:rsidRPr="003D43DE">
        <w:rPr>
          <w:rFonts w:asciiTheme="minorHAnsi" w:hAnsiTheme="minorHAnsi" w:cstheme="minorHAnsi"/>
          <w:b/>
          <w:sz w:val="22"/>
          <w:szCs w:val="22"/>
        </w:rPr>
        <w:t>, iż</w:t>
      </w:r>
      <w:r w:rsidR="00022E43">
        <w:rPr>
          <w:rFonts w:asciiTheme="minorHAnsi" w:hAnsiTheme="minorHAnsi" w:cstheme="minorHAnsi"/>
          <w:bCs/>
          <w:sz w:val="22"/>
          <w:szCs w:val="22"/>
        </w:rPr>
        <w:t>:</w:t>
      </w:r>
    </w:p>
    <w:p w14:paraId="13A40BA1" w14:textId="64E5D081" w:rsidR="00022E43" w:rsidRDefault="003D43DE" w:rsidP="004A4F7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before="240" w:after="0" w:line="240" w:lineRule="auto"/>
        <w:jc w:val="both"/>
        <w:rPr>
          <w:rFonts w:cstheme="minorHAnsi"/>
        </w:rPr>
      </w:pPr>
      <w:r w:rsidRPr="003D43DE">
        <w:rPr>
          <w:rFonts w:cstheme="minorHAnsi"/>
        </w:rPr>
        <w:t>Zapoznałem/</w:t>
      </w:r>
      <w:proofErr w:type="spellStart"/>
      <w:r w:rsidRPr="003D43DE">
        <w:rPr>
          <w:rFonts w:cstheme="minorHAnsi"/>
        </w:rPr>
        <w:t>am</w:t>
      </w:r>
      <w:proofErr w:type="spellEnd"/>
      <w:r w:rsidRPr="003D43DE">
        <w:rPr>
          <w:rFonts w:cstheme="minorHAnsi"/>
        </w:rPr>
        <w:t xml:space="preserve"> się z opisem przedmiotu zamówienia i istotnymi dla Zamawiającego warunkami oferty i nie wnoszę do niego zastrzeżeń,</w:t>
      </w:r>
      <w:r w:rsidR="0041246D">
        <w:rPr>
          <w:rFonts w:cstheme="minorHAnsi"/>
        </w:rPr>
        <w:t xml:space="preserve"> oferowane przedmioty </w:t>
      </w:r>
      <w:r w:rsidR="00531101">
        <w:rPr>
          <w:rFonts w:cstheme="minorHAnsi"/>
        </w:rPr>
        <w:t xml:space="preserve">oferty </w:t>
      </w:r>
      <w:r w:rsidR="0041246D">
        <w:rPr>
          <w:rFonts w:cstheme="minorHAnsi"/>
        </w:rPr>
        <w:t>w pełni odpowiadają specyfikacji zamówienia.</w:t>
      </w:r>
    </w:p>
    <w:p w14:paraId="697B9BED" w14:textId="77777777" w:rsidR="00DC2676" w:rsidRPr="00DC2676" w:rsidRDefault="001070C2" w:rsidP="00DC2676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jc w:val="both"/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</w:pPr>
      <w:r>
        <w:rPr>
          <w:rFonts w:ascii="Calibri" w:eastAsia="Calibri" w:hAnsi="Calibri" w:cs="Calibri"/>
          <w:bCs/>
          <w:color w:val="000000"/>
          <w:sz w:val="22"/>
          <w:szCs w:val="22"/>
          <w:u w:color="000000"/>
          <w:bdr w:val="nil"/>
        </w:rPr>
        <w:t>S</w:t>
      </w:r>
      <w:r w:rsidR="00531101" w:rsidRPr="00E074FB">
        <w:rPr>
          <w:rFonts w:ascii="Calibri" w:eastAsia="Calibri" w:hAnsi="Calibri" w:cs="Calibri"/>
          <w:bCs/>
          <w:color w:val="000000"/>
          <w:sz w:val="22"/>
          <w:szCs w:val="22"/>
          <w:u w:color="000000"/>
          <w:bdr w:val="nil"/>
        </w:rPr>
        <w:t>pełnia</w:t>
      </w:r>
      <w:r w:rsidR="00531101">
        <w:rPr>
          <w:rFonts w:ascii="Calibri" w:eastAsia="Calibri" w:hAnsi="Calibri" w:cs="Calibri"/>
          <w:bCs/>
          <w:color w:val="000000"/>
          <w:sz w:val="22"/>
          <w:szCs w:val="22"/>
          <w:u w:color="000000"/>
          <w:bdr w:val="nil"/>
        </w:rPr>
        <w:t>m</w:t>
      </w:r>
      <w:r w:rsidR="00531101" w:rsidRPr="00E074FB">
        <w:rPr>
          <w:rFonts w:ascii="Calibri" w:eastAsia="Calibri" w:hAnsi="Calibri" w:cs="Calibri"/>
          <w:bCs/>
          <w:color w:val="000000"/>
          <w:sz w:val="22"/>
          <w:szCs w:val="22"/>
          <w:u w:color="000000"/>
          <w:bdr w:val="nil"/>
        </w:rPr>
        <w:t xml:space="preserve"> wszystkie </w:t>
      </w:r>
      <w:r w:rsidR="00531101" w:rsidRPr="00DC2676"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  <w:t>warunki określone przez Zamawiającego</w:t>
      </w:r>
      <w:r w:rsidR="00DC2676" w:rsidRPr="00DC2676"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  <w:t>, w tym:</w:t>
      </w:r>
    </w:p>
    <w:p w14:paraId="3C32B6F0" w14:textId="77777777" w:rsidR="00DC2676" w:rsidRPr="00DC2676" w:rsidRDefault="00DC2676" w:rsidP="00DC2676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jc w:val="both"/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</w:pPr>
      <w:r w:rsidRPr="00DC2676">
        <w:rPr>
          <w:rFonts w:asciiTheme="minorHAnsi" w:hAnsiTheme="minorHAnsi" w:cstheme="minorHAnsi"/>
          <w:sz w:val="22"/>
          <w:szCs w:val="22"/>
        </w:rPr>
        <w:t xml:space="preserve">nie podlegam wykluczeniu; </w:t>
      </w:r>
    </w:p>
    <w:p w14:paraId="0970D1AC" w14:textId="77777777" w:rsidR="00DC2676" w:rsidRPr="00DC2676" w:rsidRDefault="00DC2676" w:rsidP="00DC2676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jc w:val="both"/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</w:pPr>
      <w:r w:rsidRPr="00DC2676">
        <w:rPr>
          <w:rFonts w:asciiTheme="minorHAnsi" w:hAnsiTheme="minorHAnsi" w:cstheme="minorHAnsi"/>
          <w:sz w:val="22"/>
          <w:szCs w:val="22"/>
        </w:rPr>
        <w:t>znajduję się w sytuacji ekonomicznej i finansowej zapewniającej terminowe wykonanie przedmiotu zamówienia;</w:t>
      </w:r>
    </w:p>
    <w:p w14:paraId="21711823" w14:textId="2B685DC2" w:rsidR="00DC2676" w:rsidRPr="00DC2676" w:rsidRDefault="00DC2676" w:rsidP="00DC2676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  <w:bar w:val="nil"/>
        </w:pBdr>
        <w:autoSpaceDE w:val="0"/>
        <w:spacing w:line="259" w:lineRule="auto"/>
        <w:jc w:val="both"/>
        <w:rPr>
          <w:rFonts w:asciiTheme="minorHAnsi" w:eastAsia="Calibri" w:hAnsiTheme="minorHAnsi" w:cstheme="minorHAnsi"/>
          <w:bCs/>
          <w:color w:val="000000"/>
          <w:sz w:val="22"/>
          <w:szCs w:val="22"/>
          <w:u w:color="000000"/>
          <w:bdr w:val="nil"/>
        </w:rPr>
      </w:pPr>
      <w:r w:rsidRPr="00DC2676">
        <w:rPr>
          <w:rFonts w:asciiTheme="minorHAnsi" w:hAnsiTheme="minorHAnsi" w:cstheme="minorHAnsi"/>
          <w:sz w:val="22"/>
          <w:szCs w:val="22"/>
        </w:rPr>
        <w:t>nie znajduję się w stanie likwidacji ani nie ogłoszono ich upadłości;</w:t>
      </w:r>
    </w:p>
    <w:p w14:paraId="5A07615B" w14:textId="7F3D3AF5" w:rsidR="00042563" w:rsidRPr="00DC2676" w:rsidRDefault="00042563" w:rsidP="004A4F7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DC2676">
        <w:rPr>
          <w:rFonts w:cstheme="minorHAnsi"/>
        </w:rPr>
        <w:t>Wskazane ceny obejmują wszystkie koszty zamówienia</w:t>
      </w:r>
      <w:r w:rsidR="001070C2" w:rsidRPr="00DC2676">
        <w:rPr>
          <w:rFonts w:cstheme="minorHAnsi"/>
        </w:rPr>
        <w:t>.</w:t>
      </w:r>
    </w:p>
    <w:p w14:paraId="6B0BC53C" w14:textId="37780746" w:rsidR="001070C2" w:rsidRPr="00DC2676" w:rsidRDefault="001070C2" w:rsidP="004A4F7E">
      <w:pPr>
        <w:widowControl w:val="0"/>
        <w:numPr>
          <w:ilvl w:val="0"/>
          <w:numId w:val="1"/>
        </w:numPr>
        <w:autoSpaceDE w:val="0"/>
        <w:spacing w:line="259" w:lineRule="auto"/>
        <w:jc w:val="both"/>
        <w:rPr>
          <w:rFonts w:asciiTheme="minorHAnsi" w:hAnsiTheme="minorHAnsi" w:cstheme="minorHAnsi"/>
          <w:b/>
          <w:sz w:val="22"/>
          <w:szCs w:val="22"/>
        </w:rPr>
      </w:pPr>
      <w:r w:rsidRPr="00DC2676">
        <w:rPr>
          <w:rFonts w:asciiTheme="minorHAnsi" w:hAnsiTheme="minorHAnsi" w:cstheme="minorHAnsi"/>
          <w:bCs/>
          <w:sz w:val="22"/>
          <w:szCs w:val="22"/>
          <w:lang w:eastAsia="ar-SA"/>
        </w:rPr>
        <w:t>Jestem w stanie, na podstawie przedstawionych materiałów, zrealizować w sposób należyty przedmiot zamówienia.</w:t>
      </w:r>
    </w:p>
    <w:p w14:paraId="0960F93E" w14:textId="77777777" w:rsidR="003D43DE" w:rsidRDefault="003D43DE" w:rsidP="004A4F7E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DC2676">
        <w:rPr>
          <w:rFonts w:cstheme="minorHAnsi"/>
        </w:rPr>
        <w:t>Wszystkie informacje zamieszczone</w:t>
      </w:r>
      <w:r w:rsidRPr="003D43DE">
        <w:rPr>
          <w:rFonts w:cstheme="minorHAnsi"/>
        </w:rPr>
        <w:t xml:space="preserve"> w ofercie są aktualne i zgodne z prawdą.</w:t>
      </w:r>
    </w:p>
    <w:p w14:paraId="65FAA476" w14:textId="0AC94342" w:rsidR="001301BB" w:rsidRPr="001301BB" w:rsidRDefault="001301BB" w:rsidP="001301BB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cstheme="minorHAnsi"/>
        </w:rPr>
      </w:pPr>
      <w:r w:rsidRPr="001301BB">
        <w:rPr>
          <w:rFonts w:cstheme="minorHAnsi"/>
        </w:rPr>
        <w:t xml:space="preserve">Dot. części </w:t>
      </w:r>
      <w:r w:rsidR="00AA0D9E">
        <w:rPr>
          <w:rFonts w:cstheme="minorHAnsi"/>
        </w:rPr>
        <w:t>P</w:t>
      </w:r>
      <w:r w:rsidRPr="001301BB">
        <w:rPr>
          <w:rFonts w:cstheme="minorHAnsi"/>
        </w:rPr>
        <w:t>4 zamówienia – przyjmuję do wiadomości, że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część zajęć będzie prowadzona przeze mnie w formie zdalnej synchronicznej, co oznacza, iż:</w:t>
      </w:r>
    </w:p>
    <w:p w14:paraId="4E6E39A6" w14:textId="2D9755E4" w:rsidR="001301BB" w:rsidRP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a) zajęcia we wskazanym przez Zamawiającego wymiarze do realizacji online, będą prowadzone w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czasie rzeczywistym, z wykorzystaniem połączeń on-line, w formie umożliwiającej przekazanie i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utrwalenie treści określonych w programie zajęć;</w:t>
      </w:r>
    </w:p>
    <w:p w14:paraId="44AD9665" w14:textId="45FF8BB7" w:rsidR="001301BB" w:rsidRP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b) wszyscy uczestnicy/</w:t>
      </w:r>
      <w:proofErr w:type="spellStart"/>
      <w:r w:rsidRPr="001301BB">
        <w:rPr>
          <w:rFonts w:cstheme="minorHAnsi"/>
        </w:rPr>
        <w:t>czki</w:t>
      </w:r>
      <w:proofErr w:type="spellEnd"/>
      <w:r w:rsidRPr="001301BB">
        <w:rPr>
          <w:rFonts w:cstheme="minorHAnsi"/>
        </w:rPr>
        <w:t xml:space="preserve"> zajęć będą mieć interaktywną swobodę udziału we wszystkich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przewidzianych elementach zajęć (ćwiczenia, rozmowa na żywo, chat, testy, ankiety, współdzielenie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ekranu itp.);</w:t>
      </w:r>
    </w:p>
    <w:p w14:paraId="60B5B1D2" w14:textId="4387C0DE" w:rsidR="001301BB" w:rsidRP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c) materiały dydaktyczne mogą przybrać formę e-podręczników, plików dokumentów przygotowanych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w dowolnym formacie, materiałów VOD, itp. Materiały zostaną dostarczone uczestnikom/</w:t>
      </w:r>
      <w:proofErr w:type="spellStart"/>
      <w:r w:rsidRPr="001301BB">
        <w:rPr>
          <w:rFonts w:cstheme="minorHAnsi"/>
        </w:rPr>
        <w:t>czkom</w:t>
      </w:r>
      <w:proofErr w:type="spellEnd"/>
      <w:r>
        <w:rPr>
          <w:rFonts w:cstheme="minorHAnsi"/>
        </w:rPr>
        <w:t xml:space="preserve"> </w:t>
      </w:r>
      <w:r w:rsidRPr="001301BB">
        <w:rPr>
          <w:rFonts w:cstheme="minorHAnsi"/>
        </w:rPr>
        <w:t>przed rozpoczęciem zajęć;</w:t>
      </w:r>
    </w:p>
    <w:p w14:paraId="3435D26A" w14:textId="7EE9F6DE" w:rsidR="001301BB" w:rsidRP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d) Zamawiający wskaże platformę /rodzaj komunikatora, za pośrednictwem którego prowadzone będą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zajęcia;</w:t>
      </w:r>
    </w:p>
    <w:p w14:paraId="0D184FDC" w14:textId="01E3F335" w:rsidR="001301BB" w:rsidRP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e) zajęcia realizowane zdalnie będą rejestrowane/ nagrywane na potrzeby m.in. monitoringu, kontroli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lub audytu. Nie będzie obowiązku rejestrowania/nagrywania wizerunku uczestników/czek (wideo),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niemniej na nagraniu musi być widoczny trener/ka i zapewnione zostanie odpowiednie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 xml:space="preserve">udokumentowanie obecności wszystkich </w:t>
      </w:r>
      <w:r w:rsidRPr="001301BB">
        <w:rPr>
          <w:rFonts w:cstheme="minorHAnsi"/>
        </w:rPr>
        <w:lastRenderedPageBreak/>
        <w:t>uczestników/czek na zajęciach (np. poprzez monitorowanie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czasu zalogowania do platformy i wygenerowanie z systemu raportu na temat obecności/aktywności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uczestników/czek). Nagrywanie zajęć i udostępnianie nagrania do celów kontroli, audytu lub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monitoringu nie wymaga zgody trenera/ki - jest obligatoryjne. Jeżeli trener/ka nie wyrazi na to zgody,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wówczas zajęcia nie mogą się odbyć.</w:t>
      </w:r>
    </w:p>
    <w:p w14:paraId="6CA98A4B" w14:textId="63519DC7" w:rsidR="001301BB" w:rsidRDefault="001301BB" w:rsidP="0098010A">
      <w:pPr>
        <w:pStyle w:val="Akapitzlist"/>
        <w:autoSpaceDE w:val="0"/>
        <w:autoSpaceDN w:val="0"/>
        <w:adjustRightInd w:val="0"/>
        <w:ind w:left="360"/>
        <w:jc w:val="both"/>
        <w:rPr>
          <w:rFonts w:cstheme="minorHAnsi"/>
        </w:rPr>
      </w:pPr>
      <w:r w:rsidRPr="001301BB">
        <w:rPr>
          <w:rFonts w:cstheme="minorHAnsi"/>
        </w:rPr>
        <w:t>Udostępnienie nagrania do celów utrwalania efektów uczenia się jest opcjonalne i wymaga</w:t>
      </w:r>
      <w:r>
        <w:rPr>
          <w:rFonts w:cstheme="minorHAnsi"/>
        </w:rPr>
        <w:t xml:space="preserve"> </w:t>
      </w:r>
      <w:r w:rsidRPr="001301BB">
        <w:rPr>
          <w:rFonts w:cstheme="minorHAnsi"/>
        </w:rPr>
        <w:t>pozyskania zgody od trenera/ki na wykorzystanie nagrania do takiego celu.</w:t>
      </w:r>
    </w:p>
    <w:p w14:paraId="28970B48" w14:textId="70D84A1B" w:rsidR="001301BB" w:rsidRDefault="001301BB" w:rsidP="0098010A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1301BB">
        <w:rPr>
          <w:rFonts w:cstheme="minorHAnsi"/>
        </w:rPr>
        <w:t>Oświadczam, iż nie wnoszę uwag do warunków opisanych w punktach a-e powyżej i wyrażam na nie zgodę.</w:t>
      </w:r>
    </w:p>
    <w:p w14:paraId="6D02C9C9" w14:textId="4D9F5F19" w:rsidR="0085107B" w:rsidRPr="001301BB" w:rsidRDefault="0085107B" w:rsidP="0085107B">
      <w:pPr>
        <w:pStyle w:val="Akapitzlist"/>
        <w:numPr>
          <w:ilvl w:val="0"/>
          <w:numId w:val="1"/>
        </w:numPr>
        <w:autoSpaceDE w:val="0"/>
        <w:autoSpaceDN w:val="0"/>
        <w:adjustRightInd w:val="0"/>
        <w:jc w:val="both"/>
        <w:rPr>
          <w:rFonts w:cstheme="minorHAnsi"/>
        </w:rPr>
      </w:pPr>
      <w:r>
        <w:rPr>
          <w:rFonts w:cstheme="minorHAnsi"/>
        </w:rPr>
        <w:t>Wskazani w ofercie wykładowcy/czynie i trenerzy/</w:t>
      </w:r>
      <w:proofErr w:type="spellStart"/>
      <w:r>
        <w:rPr>
          <w:rFonts w:cstheme="minorHAnsi"/>
        </w:rPr>
        <w:t>rki</w:t>
      </w:r>
      <w:proofErr w:type="spellEnd"/>
      <w:r>
        <w:rPr>
          <w:rFonts w:cstheme="minorHAnsi"/>
        </w:rPr>
        <w:t xml:space="preserve"> zostali poinformowani o warunkach realizacji zamówienia i wyrazili zgodę na realizację zamówienia.</w:t>
      </w:r>
    </w:p>
    <w:p w14:paraId="67095B5C" w14:textId="77777777" w:rsidR="0085107B" w:rsidRPr="003D43DE" w:rsidRDefault="0085107B" w:rsidP="0085107B">
      <w:pPr>
        <w:pStyle w:val="Akapitzlist"/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</w:rPr>
      </w:pPr>
    </w:p>
    <w:p w14:paraId="14E8E9B4" w14:textId="395A0988" w:rsidR="00531101" w:rsidRPr="001070C2" w:rsidRDefault="00531101" w:rsidP="001070C2">
      <w:pPr>
        <w:rPr>
          <w:rFonts w:cstheme="minorHAnsi"/>
          <w:b/>
        </w:rPr>
      </w:pPr>
    </w:p>
    <w:p w14:paraId="6F88F1C2" w14:textId="5345D903" w:rsidR="003D43DE" w:rsidRPr="00B74FBA" w:rsidRDefault="003D43DE" w:rsidP="00594BF4">
      <w:pPr>
        <w:jc w:val="both"/>
        <w:rPr>
          <w:rFonts w:asciiTheme="minorHAnsi" w:hAnsiTheme="minorHAnsi" w:cstheme="minorHAnsi"/>
          <w:sz w:val="22"/>
          <w:szCs w:val="22"/>
        </w:rPr>
      </w:pPr>
      <w:r w:rsidRPr="00B74FBA">
        <w:rPr>
          <w:rFonts w:asciiTheme="minorHAnsi" w:hAnsiTheme="minorHAnsi" w:cstheme="minorHAnsi"/>
          <w:sz w:val="22"/>
          <w:szCs w:val="22"/>
        </w:rPr>
        <w:t xml:space="preserve">Wyrażam zgodę na przetwarzanie moich danych osobowych dla potrzeb niezbędnych do wyboru oferty i ogłoszenia wyników zgodnie z przepisami  prawa powszechnie obowiązującego, w tym w szczególności </w:t>
      </w:r>
      <w:r w:rsidR="00594BF4">
        <w:rPr>
          <w:rFonts w:asciiTheme="minorHAnsi" w:hAnsiTheme="minorHAnsi" w:cstheme="minorHAnsi"/>
          <w:sz w:val="22"/>
          <w:szCs w:val="22"/>
        </w:rPr>
        <w:t>R</w:t>
      </w:r>
      <w:r w:rsidRPr="00B74FBA">
        <w:rPr>
          <w:rFonts w:asciiTheme="minorHAnsi" w:hAnsiTheme="minorHAnsi" w:cstheme="minorHAnsi"/>
          <w:sz w:val="22"/>
          <w:szCs w:val="22"/>
        </w:rPr>
        <w:t>ozporządzenia  Parlamentu Europejskiego i Rady (</w:t>
      </w:r>
      <w:proofErr w:type="spellStart"/>
      <w:r w:rsidRPr="00B74FBA">
        <w:rPr>
          <w:rFonts w:asciiTheme="minorHAnsi" w:hAnsiTheme="minorHAnsi" w:cstheme="minorHAnsi"/>
          <w:sz w:val="22"/>
          <w:szCs w:val="22"/>
        </w:rPr>
        <w:t>ue</w:t>
      </w:r>
      <w:proofErr w:type="spellEnd"/>
      <w:r w:rsidRPr="00B74FBA">
        <w:rPr>
          <w:rFonts w:asciiTheme="minorHAnsi" w:hAnsiTheme="minorHAnsi" w:cstheme="minorHAnsi"/>
          <w:sz w:val="22"/>
          <w:szCs w:val="22"/>
        </w:rPr>
        <w:t xml:space="preserve">) 2016/679 z dnia 27 kwietnia 2016 r. w sprawie ochrony osób fizycznych w związku z przetwarzaniem danych osobowych i w sprawie swobodnego przepływu takich danych oraz uchylenia dyrektywy 95/46/we) z dnia 27 kwietnia 2016 roku oraz ustawy z dnia 10 maja 2018 roku o ochronie danych osobowych. </w:t>
      </w:r>
    </w:p>
    <w:p w14:paraId="73AF9915" w14:textId="07CDF893" w:rsidR="003D43DE" w:rsidRDefault="003D43DE" w:rsidP="003D43DE">
      <w:pPr>
        <w:pStyle w:val="Akapitzlist"/>
        <w:autoSpaceDE w:val="0"/>
        <w:autoSpaceDN w:val="0"/>
        <w:adjustRightInd w:val="0"/>
        <w:spacing w:after="0" w:line="240" w:lineRule="auto"/>
        <w:ind w:left="360"/>
        <w:jc w:val="both"/>
        <w:rPr>
          <w:rFonts w:cstheme="minorHAnsi"/>
          <w:color w:val="FF0000"/>
        </w:rPr>
      </w:pPr>
    </w:p>
    <w:p w14:paraId="743CDC0E" w14:textId="77777777" w:rsidR="003D43DE" w:rsidRDefault="003D43DE" w:rsidP="003D43DE">
      <w:pPr>
        <w:widowControl w:val="0"/>
        <w:autoSpaceDE w:val="0"/>
        <w:ind w:left="100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6EEF01F" w14:textId="77777777" w:rsidR="002B2EF9" w:rsidRDefault="002B2EF9" w:rsidP="003D43DE">
      <w:pPr>
        <w:widowControl w:val="0"/>
        <w:autoSpaceDE w:val="0"/>
        <w:ind w:left="100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D6BA574" w14:textId="77777777" w:rsidR="00003CD6" w:rsidRDefault="00003CD6" w:rsidP="003D43DE">
      <w:pPr>
        <w:widowControl w:val="0"/>
        <w:autoSpaceDE w:val="0"/>
        <w:ind w:left="100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7AE4249" w14:textId="77777777" w:rsidR="00003CD6" w:rsidRDefault="00003CD6" w:rsidP="003D43DE">
      <w:pPr>
        <w:widowControl w:val="0"/>
        <w:autoSpaceDE w:val="0"/>
        <w:ind w:left="100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D29277B" w14:textId="77777777" w:rsidR="00003CD6" w:rsidRPr="003D43DE" w:rsidRDefault="00003CD6" w:rsidP="003D43DE">
      <w:pPr>
        <w:widowControl w:val="0"/>
        <w:autoSpaceDE w:val="0"/>
        <w:ind w:left="1004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DD301EA" w14:textId="77777777" w:rsidR="003D43DE" w:rsidRPr="003D43DE" w:rsidRDefault="003D43DE" w:rsidP="003D43DE">
      <w:pPr>
        <w:widowControl w:val="0"/>
        <w:autoSpaceDE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2FD5F87" w14:textId="77777777" w:rsidR="003D43DE" w:rsidRPr="003D43DE" w:rsidRDefault="003D43DE" w:rsidP="003D43DE">
      <w:pPr>
        <w:widowControl w:val="0"/>
        <w:autoSpaceDE w:val="0"/>
        <w:rPr>
          <w:rFonts w:asciiTheme="minorHAnsi" w:hAnsiTheme="minorHAnsi" w:cstheme="minorHAnsi"/>
          <w:bCs/>
          <w:sz w:val="22"/>
          <w:szCs w:val="22"/>
        </w:rPr>
      </w:pPr>
      <w:r w:rsidRPr="003D43DE">
        <w:rPr>
          <w:rFonts w:asciiTheme="minorHAnsi" w:hAnsiTheme="minorHAnsi" w:cstheme="minorHAnsi"/>
          <w:bCs/>
          <w:sz w:val="22"/>
          <w:szCs w:val="22"/>
        </w:rPr>
        <w:t xml:space="preserve">…………...., dn. ………….. </w:t>
      </w:r>
      <w:r w:rsidRPr="003D43DE">
        <w:rPr>
          <w:rFonts w:asciiTheme="minorHAnsi" w:hAnsiTheme="minorHAnsi" w:cstheme="minorHAnsi"/>
          <w:bCs/>
          <w:sz w:val="22"/>
          <w:szCs w:val="22"/>
        </w:rPr>
        <w:tab/>
      </w:r>
      <w:r w:rsidRPr="003D43DE">
        <w:rPr>
          <w:rFonts w:asciiTheme="minorHAnsi" w:hAnsiTheme="minorHAnsi" w:cstheme="minorHAnsi"/>
          <w:bCs/>
          <w:sz w:val="22"/>
          <w:szCs w:val="22"/>
        </w:rPr>
        <w:tab/>
        <w:t xml:space="preserve">        </w:t>
      </w:r>
      <w:r w:rsidRPr="003D43DE">
        <w:rPr>
          <w:rFonts w:asciiTheme="minorHAnsi" w:hAnsiTheme="minorHAnsi" w:cstheme="minorHAnsi"/>
          <w:bCs/>
          <w:sz w:val="22"/>
          <w:szCs w:val="22"/>
        </w:rPr>
        <w:tab/>
        <w:t xml:space="preserve">                                         </w:t>
      </w:r>
      <w:r w:rsidRPr="003D43DE">
        <w:rPr>
          <w:rFonts w:asciiTheme="minorHAnsi" w:hAnsiTheme="minorHAnsi" w:cstheme="minorHAnsi"/>
          <w:bCs/>
          <w:sz w:val="22"/>
          <w:szCs w:val="22"/>
        </w:rPr>
        <w:tab/>
        <w:t xml:space="preserve">      ……….........................................</w:t>
      </w:r>
    </w:p>
    <w:p w14:paraId="4D4678A3" w14:textId="349FEEC3" w:rsidR="003D43DE" w:rsidRDefault="003D43DE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  <w:r w:rsidRPr="003D43DE">
        <w:rPr>
          <w:rFonts w:asciiTheme="minorHAnsi" w:hAnsiTheme="minorHAnsi" w:cstheme="minorHAnsi"/>
          <w:bCs/>
          <w:sz w:val="22"/>
          <w:szCs w:val="22"/>
        </w:rPr>
        <w:t xml:space="preserve">Podpis </w:t>
      </w:r>
      <w:r w:rsidR="001301BB">
        <w:rPr>
          <w:rFonts w:asciiTheme="minorHAnsi" w:hAnsiTheme="minorHAnsi" w:cstheme="minorHAnsi"/>
          <w:bCs/>
          <w:sz w:val="22"/>
          <w:szCs w:val="22"/>
        </w:rPr>
        <w:t>Wykonawcy</w:t>
      </w:r>
    </w:p>
    <w:p w14:paraId="76868D1B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0D9C9A41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7DBAB776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19B64AD0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7A195470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1ABD84F7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504659A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191677EA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267CEDC9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1F6CC4D2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251FE98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5C404DF7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20F3AE9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7612D0CD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3C7D8B53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158F3F49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290FE71B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5097097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77FA97ED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0D947E69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79BB047E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F6232BF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39848CD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28D5C64C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26BEE672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59B6F417" w14:textId="77777777" w:rsidR="002D7824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p w14:paraId="4235D76E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center"/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b/>
          <w:bCs/>
          <w:color w:val="000000"/>
          <w:sz w:val="22"/>
          <w:szCs w:val="22"/>
          <w:u w:color="000000"/>
          <w:bdr w:val="nil"/>
        </w:rPr>
        <w:lastRenderedPageBreak/>
        <w:t>Klauzula informacyjna dot. danych osobowych</w:t>
      </w:r>
    </w:p>
    <w:p w14:paraId="2696754C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51EB262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1.    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1), dalej „RODO”, Zamawiający informuje, że: </w:t>
      </w:r>
    </w:p>
    <w:p w14:paraId="35AE4846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1)    administratorem Pani/Pana danych osobowych jest Uniwersytet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Poznaniu, przy ul. Powstańców Wielkopolskich 5, 61-895 Poznań;</w:t>
      </w:r>
    </w:p>
    <w:p w14:paraId="7A1763D7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2)    kontakt z Inspektorem Ochrony Danych Osobowych Uniwersytetu WSB </w:t>
      </w:r>
      <w:proofErr w:type="spellStart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Merito</w:t>
      </w:r>
      <w:proofErr w:type="spellEnd"/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w Poznaniu: </w:t>
      </w:r>
      <w:hyperlink r:id="rId11" w:history="1">
        <w:r w:rsidRPr="009D4322">
          <w:rPr>
            <w:rStyle w:val="Hipercze"/>
            <w:rFonts w:ascii="Calibri" w:eastAsia="Calibri" w:hAnsi="Calibri" w:cs="Calibri"/>
            <w:sz w:val="22"/>
            <w:szCs w:val="22"/>
            <w:bdr w:val="nil"/>
          </w:rPr>
          <w:t>iod@poznan.merito.pl</w:t>
        </w:r>
      </w:hyperlink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6E5E3B12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3)    Pani/Pana dane osobowe będą przetwarzane na podstawie art. 6 ust. 1 lit. c RODO w celu związanym z postępowaniem o udzielenie niniejszego zamówienia prowadzonego w trybie zasady konkurencyjności określonej w </w:t>
      </w:r>
      <w:r w:rsidRPr="009D4322">
        <w:rPr>
          <w:rFonts w:ascii="Calibri" w:eastAsia="Calibri" w:hAnsi="Calibri" w:cs="Calibri"/>
          <w:i/>
          <w:iCs/>
          <w:color w:val="000000"/>
          <w:sz w:val="22"/>
          <w:szCs w:val="22"/>
          <w:u w:color="000000"/>
          <w:bdr w:val="nil"/>
        </w:rPr>
        <w:t>„Wytycznych dotyczących kwalifikowalności wydatków na lata 2021-2027”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;</w:t>
      </w:r>
    </w:p>
    <w:p w14:paraId="300D0711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4)    odbiorcami Pani/Pana danych osobowych mogą być odbiorcy uprawnieni do ich otrzymania na podstawie przepisów prawa, osoby lub podmioty, którym udostępniona zostanie dokumentacja w związku z Zapytaniem ofertowym, inne podmioty, które na podstawie umów podpisanych z Zamawiającym przetwarzają dane osobowe, których administratorem jest Zamawiający;  </w:t>
      </w:r>
    </w:p>
    <w:p w14:paraId="7ED4F5CF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5)    Pani/Pana dane osobowe będą przechowywane przez okres pięciu lat od dnia 31 grudnia roku, w którym został zatwierdzony końcowy wniosek o płatność w ramach Projektu, a w przypadku Wykonawcy, z którym zostanie zawarta umowa przez okres 10 lat od dnia ustania umowy;</w:t>
      </w:r>
    </w:p>
    <w:p w14:paraId="4AE6EFD9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6)    obowiązek podania przez Panią/Pana danych osobowych bezpośrednio Pani/Pana dotyczących jest warunkiem zawarcia umowy; konsekwencją niepodania określonych danych będzie odrzucenie oferty;  </w:t>
      </w:r>
    </w:p>
    <w:p w14:paraId="188C362B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7)    w odniesieniu do Pani/Pana danych osobowych decyzje nie będą podejmowane w sposób zautomatyzowany, stosowanie do art. 22 RODO;</w:t>
      </w:r>
    </w:p>
    <w:p w14:paraId="5606DD65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8)    Pani/Pana danych osobowych nie będą przekazywane do państwa trzeciego - państwa, które nie należy do Europejskiego Obszaru Gospodarczego;</w:t>
      </w:r>
    </w:p>
    <w:p w14:paraId="60685A5C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9)    posiada Pani/Pan:</w:t>
      </w:r>
    </w:p>
    <w:p w14:paraId="1E5F6021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na podstawie art. 15 RODO prawo dostępu do danych osobowych Pani/Pana dotyczących;</w:t>
      </w:r>
    </w:p>
    <w:p w14:paraId="4BF78A42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na podstawie art. 16 RODO prawo do sprostowania Pani/Pana danych osobowych;</w:t>
      </w:r>
    </w:p>
    <w:p w14:paraId="727FEF9F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c)    na podstawie art. 18 RODO prawo żądania od administratora ograniczenia przetwarzania danych osobowych z zastrzeżeniem przypadków, o których mowa w art. 18 ust. 2 RODO;  </w:t>
      </w:r>
    </w:p>
    <w:p w14:paraId="3118AB50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d)   prawo do wniesienia skargi do Prezesa Urzędu Ochrony Danych Osobowych, gdy uzna Pani/Pan, że przetwarzanie danych osobowych Pani/Pana dotyczących narusza przepisy RODO;</w:t>
      </w:r>
    </w:p>
    <w:p w14:paraId="1A70DBFB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10)     nie przysługuje Pani/Panu:</w:t>
      </w:r>
    </w:p>
    <w:p w14:paraId="76B3DD55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a)    w związku z art. 17 ust. 3 lit. b, d lub e RODO prawo do usunięcia danych osobowych;</w:t>
      </w:r>
    </w:p>
    <w:p w14:paraId="6D3F0C13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b)   prawo do przenoszenia danych osobowych, o którym mowa w art. 20 RODO;</w:t>
      </w:r>
    </w:p>
    <w:p w14:paraId="26BF1B08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>c)    na podstawie art. 21 RODO prawo sprzeciwu, wobec przetwarzania danych osobowych, gdyż podstawą prawną przetwarzania Pani/Pana danych osobowych jest art. 6 ust. 1 lit. c RODO.</w:t>
      </w:r>
    </w:p>
    <w:p w14:paraId="0C7CCB90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2A9A1BFF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</w:p>
    <w:p w14:paraId="7530C074" w14:textId="77777777" w:rsidR="002D7824" w:rsidRPr="009D4322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…………………………………………………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………………..…………………………………..</w:t>
      </w:r>
    </w:p>
    <w:p w14:paraId="6A541288" w14:textId="77777777" w:rsidR="002D7824" w:rsidRPr="00E074FB" w:rsidRDefault="002D7824" w:rsidP="002D7824">
      <w:pPr>
        <w:pBdr>
          <w:top w:val="nil"/>
          <w:left w:val="nil"/>
          <w:bottom w:val="nil"/>
          <w:right w:val="nil"/>
          <w:between w:val="nil"/>
          <w:bar w:val="nil"/>
        </w:pBdr>
        <w:spacing w:after="160" w:line="259" w:lineRule="auto"/>
        <w:jc w:val="both"/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</w:pPr>
      <w:r w:rsidRPr="009D4322">
        <w:rPr>
          <w:rFonts w:ascii="Calibri" w:eastAsia="Calibri" w:hAnsi="Calibri" w:cs="Calibri"/>
          <w:noProof/>
          <w:color w:val="000000"/>
          <w:sz w:val="22"/>
          <w:szCs w:val="22"/>
          <w:u w:color="000000"/>
          <w:bdr w:val="ni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657D6EE" wp14:editId="62DD3509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7620" b="7620"/>
                <wp:wrapNone/>
                <wp:docPr id="1862407908" name="Grupa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936822971" name="Obraz 936822971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84231973" name="Obraz 188423197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E05F36" id="Grupa 2" o:spid="_x0000_s1026" style="position:absolute;margin-left:82.75pt;margin-top:404.4pt;width:429.9pt;height:32.4pt;z-index:251659264" coordsize="54600,411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AjcA&#10;AAAAUmdodGxvbmcAAASy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P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//0t/j37r3Xvfuvde9+691737r3Xvfuvde9+691737r3Xvfuvde9+6&#10;91737r3Xvfuvde9+691737r3Xvfuvde9+691737r3Xvfuvde9+691737r3Xvfuvde9+691737r3X&#10;vfuvde9+691737r3Xvfuvde9+691737r3Xvfuvde9+691737r3Xvfuvde9+691737r3XvfuvdM2O&#10;25t7D12XyeIwWGxeS3BPBVZ7IY7F0NDXZuppkeKmqMvV00EVRkp6eORlR5mdkViAQCffuvdPP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b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H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/9L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T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Q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H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T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f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ZGiw+Or8tkqhKTHYuiqsjX1UgYx01FRQNU1VRIEBOlI1ZjYE2HA9+6&#10;91Tb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q37aW6tvb72rtne+0cpBnNqby29hd1bYzVKsy0uY29uH&#10;Gx5fC5SmWoVJBHUU00UqB0VrMLgG49+690offuvde9+691737r3Xvfuvde9+691737r3Xvfuvde9&#10;+691737r3Xvfuvde9+691//T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91j4Q/wDZF3xD/wDFX+gf/fUY&#10;n37r3RoPfuvde9+691737r3Xvfuvde9+691737r3Xvfuvde9+691737r3Xvfuvde9+691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b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Qf+Fkn&#10;/bpDbX/i4HTf/vD7w9+6918sX37r3X3WPhD/ANkXfEP/AMVf6B/99RiffuvdGg9+691737r3Xvfu&#10;vde9+691737r3Xvfuvde9+691737r3Xvfuvde9+691737r3X/9f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Wup85f+FQ38rr4L9ubg6Lzuc7f+QXZWy8p&#10;U4Df+M+Nuz9p7twmxNxUExhye3M9u/fW4Nt4uevpHVoaymxNVWtTThqap8NRHNHH7r3R6/5bv84L&#10;4OfzUdu7gyHxZ7Dyrb12bSU+R3z0z2PhY9m9ubQxdXOtLTZmu29HUVlJXY9pXjhfJYXIVtJFK8cE&#10;08czrGfde6tA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0H/bP/Mq+y//ABH+8v8A3nKn37r3XwR/fuvdfTL/AOETn/bvH5Rf+Ln5v/3x+zPf&#10;uvdbl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tUH/hZJ/26Q21/4uB03/7w+8PfuvdfLF9+&#10;69191j4Q/wDZF3xD/wDFX+gf/fUYn37r3RoPfuvde9+691737r3Xvfuvde9+691737r3Xvfuvde9&#10;+691737r3Xvfuvde9+691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3W&#10;PhD/ANkXfEP/AMVf6B/99RiffuvdGg9+691737r3Xvfuvde9+691737r3Xvfuvde9+691737r3Xv&#10;fuvde9+691737r3X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ULJY6izGOr8TkqdKvHZSiqsdX0shYR1NFWwNTVVPIUIOl42ZTYg2PB9+6&#10;91Tb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L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936822971" o:spid="_x0000_s1027" type="#_x0000_t75" alt="Obraz zawierający nóż&#10;&#10;Opis wygenerowany automatycznie" style="position:absolute;width:8724;height:4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">
                  <v:imagedata r:id="rId14" o:title="Obraz zawierający nóż&#10;&#10;Opis wygenerowany automatycznie"/>
                </v:shape>
                <v:shape id="Obraz 1884231973" o:spid="_x0000_s1028" type="#_x0000_t75" style="position:absolute;left:42046;top:408;width:12554;height:37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">
                  <v:imagedata r:id="rId15" o:title=""/>
                </v:shape>
              </v:group>
            </w:pict>
          </mc:Fallback>
        </mc:AlternateConten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 xml:space="preserve">            miejscowość, data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       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  </w:t>
      </w:r>
      <w:r w:rsidRPr="009D4322">
        <w:rPr>
          <w:rFonts w:ascii="Calibri" w:eastAsia="Calibri" w:hAnsi="Calibri" w:cs="Calibri"/>
          <w:color w:val="000000"/>
          <w:sz w:val="22"/>
          <w:szCs w:val="22"/>
          <w:u w:color="000000"/>
          <w:bdr w:val="nil"/>
        </w:rPr>
        <w:tab/>
        <w:t xml:space="preserve">    podpis Wykonawcy</w:t>
      </w:r>
    </w:p>
    <w:p w14:paraId="6A8D1A46" w14:textId="77777777" w:rsidR="002D7824" w:rsidRPr="003D43DE" w:rsidRDefault="002D7824" w:rsidP="003D43DE">
      <w:pPr>
        <w:widowControl w:val="0"/>
        <w:autoSpaceDE w:val="0"/>
        <w:ind w:left="5664" w:firstLine="708"/>
        <w:rPr>
          <w:rFonts w:asciiTheme="minorHAnsi" w:hAnsiTheme="minorHAnsi" w:cstheme="minorHAnsi"/>
          <w:bCs/>
          <w:sz w:val="22"/>
          <w:szCs w:val="22"/>
        </w:rPr>
      </w:pPr>
    </w:p>
    <w:sectPr w:rsidR="002D7824" w:rsidRPr="003D43DE" w:rsidSect="00452743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720" w:right="720" w:bottom="720" w:left="720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DB85B0" w14:textId="77777777" w:rsidR="005165A8" w:rsidRDefault="005165A8" w:rsidP="009B5683">
      <w:r>
        <w:separator/>
      </w:r>
    </w:p>
  </w:endnote>
  <w:endnote w:type="continuationSeparator" w:id="0">
    <w:p w14:paraId="265312A4" w14:textId="77777777" w:rsidR="005165A8" w:rsidRDefault="005165A8" w:rsidP="009B5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DejaVu Sans">
    <w:charset w:val="00"/>
    <w:family w:val="swiss"/>
    <w:pitch w:val="variable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799"/>
      <w:gridCol w:w="1985"/>
      <w:gridCol w:w="1672"/>
    </w:tblGrid>
    <w:tr w:rsidR="004A4F7E" w14:paraId="2CEE58CF" w14:textId="77777777" w:rsidTr="00953890">
      <w:tc>
        <w:tcPr>
          <w:tcW w:w="6799" w:type="dxa"/>
          <w:vAlign w:val="center"/>
        </w:tcPr>
        <w:p w14:paraId="2EBF93D6" w14:textId="77777777" w:rsidR="004A4F7E" w:rsidRPr="00100AD4" w:rsidRDefault="004A4F7E" w:rsidP="004A4F7E">
          <w:pPr>
            <w:pStyle w:val="Stopka"/>
            <w:jc w:val="center"/>
            <w:rPr>
              <w:rFonts w:asciiTheme="minorHAnsi" w:hAnsiTheme="minorHAnsi" w:cstheme="minorHAnsi"/>
              <w:i/>
              <w:sz w:val="16"/>
              <w:szCs w:val="16"/>
            </w:rPr>
          </w:pPr>
          <w:r w:rsidRPr="00100AD4">
            <w:rPr>
              <w:rFonts w:asciiTheme="minorHAnsi" w:hAnsiTheme="minorHAnsi" w:cstheme="minorHAnsi"/>
              <w:i/>
              <w:sz w:val="16"/>
              <w:szCs w:val="16"/>
            </w:rPr>
            <w:t xml:space="preserve">Projekt: „Nowoczesne i profesjonalne PSZ = wysoka jakość świadczonych usług” </w:t>
          </w:r>
        </w:p>
        <w:p w14:paraId="0697380F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 w:rsidRPr="00100AD4">
            <w:rPr>
              <w:rFonts w:asciiTheme="minorHAnsi" w:hAnsiTheme="minorHAnsi" w:cstheme="minorHAnsi"/>
              <w:i/>
              <w:sz w:val="16"/>
              <w:szCs w:val="16"/>
            </w:rPr>
            <w:t>nr FERS.01.02-IP.06-0006/24</w:t>
          </w:r>
        </w:p>
      </w:tc>
      <w:tc>
        <w:tcPr>
          <w:tcW w:w="1985" w:type="dxa"/>
          <w:vAlign w:val="center"/>
        </w:tcPr>
        <w:p w14:paraId="724E5D94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>
            <w:rPr>
              <w:i/>
              <w:noProof/>
              <w:sz w:val="16"/>
              <w:szCs w:val="16"/>
              <w14:ligatures w14:val="standardContextual"/>
            </w:rPr>
            <w:drawing>
              <wp:inline distT="0" distB="0" distL="0" distR="0" wp14:anchorId="4ED1BC97" wp14:editId="5F3CB9F5">
                <wp:extent cx="1090800" cy="432000"/>
                <wp:effectExtent l="0" t="0" r="0" b="0"/>
                <wp:docPr id="1278947284" name="Obraz 2" descr="Obraz zawierający Czcionka, zrzut ekranu, Grafika, tekst&#10;&#10;Zawartość wygenerowana przez sztuczną inteligencję może być niepoprawna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1974115" name="Obraz 2" descr="Obraz zawierający Czcionka, zrzut ekranu, Grafika, tekst&#10;&#10;Zawartość wygenerowana przez sztuczną inteligencję może być niepoprawna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0800" cy="43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72" w:type="dxa"/>
          <w:vAlign w:val="center"/>
        </w:tcPr>
        <w:p w14:paraId="4368F791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>
            <w:rPr>
              <w:i/>
              <w:noProof/>
              <w:sz w:val="16"/>
              <w:szCs w:val="16"/>
              <w14:ligatures w14:val="standardContextual"/>
            </w:rPr>
            <w:drawing>
              <wp:inline distT="0" distB="0" distL="0" distR="0" wp14:anchorId="37B6C252" wp14:editId="7949A737">
                <wp:extent cx="856800" cy="241200"/>
                <wp:effectExtent l="0" t="0" r="635" b="6985"/>
                <wp:docPr id="94030770" name="Obraz 3" descr="Obraz zawierający Czcionka, tekst, Grafika, zrzut ekranu&#10;&#10;Zawartość wygenerowana przez sztuczną inteligencję może być niepoprawna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7181806" name="Obraz 3" descr="Obraz zawierający Czcionka, tekst, Grafika, zrzut ekranu&#10;&#10;Zawartość wygenerowana przez sztuczną inteligencję może być niepoprawna.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6800" cy="241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6E40D85B" w14:textId="77777777" w:rsidR="00003CD6" w:rsidRPr="000545E8" w:rsidRDefault="00003CD6" w:rsidP="00100AD4">
    <w:pPr>
      <w:pStyle w:val="Stopka"/>
      <w:ind w:right="-24" w:hanging="1064"/>
      <w:jc w:val="right"/>
      <w:rPr>
        <w:rFonts w:asciiTheme="minorHAnsi" w:hAnsiTheme="minorHAnsi" w:cstheme="minorHAnsi"/>
        <w:i/>
        <w:color w:val="7F7F7F" w:themeColor="text1" w:themeTint="80"/>
        <w:sz w:val="18"/>
        <w:szCs w:val="18"/>
      </w:rPr>
    </w:pPr>
    <w:r w:rsidRPr="000545E8">
      <w:rPr>
        <w:rFonts w:asciiTheme="minorHAnsi" w:hAnsiTheme="minorHAnsi" w:cstheme="minorHAnsi"/>
        <w:i/>
        <w:color w:val="7F7F7F" w:themeColor="text1" w:themeTint="80"/>
        <w:sz w:val="18"/>
        <w:szCs w:val="18"/>
      </w:rPr>
      <w:t xml:space="preserve">Strona 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begin"/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instrText>PAGE  \* Arabic  \* MERGEFORMAT</w:instrTex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separate"/>
    </w:r>
    <w:r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t>1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end"/>
    </w:r>
    <w:r w:rsidRPr="000545E8">
      <w:rPr>
        <w:rFonts w:asciiTheme="minorHAnsi" w:hAnsiTheme="minorHAnsi" w:cstheme="minorHAnsi"/>
        <w:i/>
        <w:color w:val="7F7F7F" w:themeColor="text1" w:themeTint="80"/>
        <w:sz w:val="18"/>
        <w:szCs w:val="18"/>
      </w:rPr>
      <w:t xml:space="preserve"> z 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begin"/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instrText>NUMPAGES  \* Arabic  \* MERGEFORMAT</w:instrTex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separate"/>
    </w:r>
    <w:r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t>4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end"/>
    </w:r>
  </w:p>
  <w:p w14:paraId="48B90D66" w14:textId="77777777" w:rsidR="00003CD6" w:rsidRPr="000545E8" w:rsidRDefault="00003CD6" w:rsidP="00003CD6">
    <w:pPr>
      <w:pStyle w:val="Stopka"/>
      <w:rPr>
        <w:color w:val="7F7F7F" w:themeColor="text1" w:themeTint="80"/>
      </w:rPr>
    </w:pPr>
  </w:p>
  <w:p w14:paraId="0764F4D7" w14:textId="09E1B177" w:rsidR="00DB3487" w:rsidRPr="00003CD6" w:rsidRDefault="00DB3487" w:rsidP="00003CD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B40E25" w14:textId="77777777" w:rsidR="00165D3A" w:rsidRDefault="00165D3A" w:rsidP="00165D3A">
    <w:pPr>
      <w:autoSpaceDE w:val="0"/>
      <w:autoSpaceDN w:val="0"/>
      <w:adjustRightInd w:val="0"/>
      <w:jc w:val="center"/>
      <w:rPr>
        <w:rFonts w:asciiTheme="minorHAnsi" w:hAnsiTheme="minorHAnsi" w:cs="Arial"/>
        <w:i/>
        <w:sz w:val="14"/>
        <w:szCs w:val="14"/>
      </w:rPr>
    </w:pPr>
  </w:p>
  <w:tbl>
    <w:tblPr>
      <w:tblStyle w:val="Tabela-Siatk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799"/>
      <w:gridCol w:w="1985"/>
      <w:gridCol w:w="1672"/>
    </w:tblGrid>
    <w:tr w:rsidR="004A4F7E" w14:paraId="73F63DC2" w14:textId="77777777" w:rsidTr="00953890">
      <w:tc>
        <w:tcPr>
          <w:tcW w:w="6799" w:type="dxa"/>
          <w:vAlign w:val="center"/>
        </w:tcPr>
        <w:p w14:paraId="6270904C" w14:textId="77777777" w:rsidR="004A4F7E" w:rsidRPr="00E018FE" w:rsidRDefault="004A4F7E" w:rsidP="004A4F7E">
          <w:pPr>
            <w:pStyle w:val="Stopka"/>
            <w:jc w:val="center"/>
            <w:rPr>
              <w:rFonts w:asciiTheme="minorHAnsi" w:hAnsiTheme="minorHAnsi" w:cstheme="minorHAnsi"/>
              <w:i/>
              <w:sz w:val="16"/>
              <w:szCs w:val="16"/>
            </w:rPr>
          </w:pPr>
          <w:r w:rsidRPr="00E018FE">
            <w:rPr>
              <w:rFonts w:asciiTheme="minorHAnsi" w:hAnsiTheme="minorHAnsi" w:cstheme="minorHAnsi"/>
              <w:i/>
              <w:sz w:val="16"/>
              <w:szCs w:val="16"/>
            </w:rPr>
            <w:t xml:space="preserve">Projekt: „Nowoczesne i profesjonalne PSZ = wysoka jakość świadczonych usług” </w:t>
          </w:r>
        </w:p>
        <w:p w14:paraId="135C95EB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 w:rsidRPr="00E018FE">
            <w:rPr>
              <w:rFonts w:asciiTheme="minorHAnsi" w:hAnsiTheme="minorHAnsi" w:cstheme="minorHAnsi"/>
              <w:i/>
              <w:sz w:val="16"/>
              <w:szCs w:val="16"/>
            </w:rPr>
            <w:t>nr FERS.01.02-IP.06-0006/24</w:t>
          </w:r>
        </w:p>
      </w:tc>
      <w:tc>
        <w:tcPr>
          <w:tcW w:w="1985" w:type="dxa"/>
          <w:vAlign w:val="center"/>
        </w:tcPr>
        <w:p w14:paraId="61F017D5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>
            <w:rPr>
              <w:i/>
              <w:noProof/>
              <w:sz w:val="16"/>
              <w:szCs w:val="16"/>
              <w14:ligatures w14:val="standardContextual"/>
            </w:rPr>
            <w:drawing>
              <wp:inline distT="0" distB="0" distL="0" distR="0" wp14:anchorId="48AC1F48" wp14:editId="0E38E4E7">
                <wp:extent cx="1090800" cy="432000"/>
                <wp:effectExtent l="0" t="0" r="0" b="0"/>
                <wp:docPr id="1839338733" name="Obraz 2" descr="Obraz zawierający Czcionka, zrzut ekranu, Grafika, tekst&#10;&#10;Zawartość wygenerowana przez sztuczną inteligencję może być niepoprawna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1974115" name="Obraz 2" descr="Obraz zawierający Czcionka, zrzut ekranu, Grafika, tekst&#10;&#10;Zawartość wygenerowana przez sztuczną inteligencję może być niepoprawna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0800" cy="43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72" w:type="dxa"/>
          <w:vAlign w:val="center"/>
        </w:tcPr>
        <w:p w14:paraId="52CF40D0" w14:textId="77777777" w:rsidR="004A4F7E" w:rsidRDefault="004A4F7E" w:rsidP="004A4F7E">
          <w:pPr>
            <w:pStyle w:val="Stopka"/>
            <w:jc w:val="center"/>
            <w:rPr>
              <w:i/>
              <w:sz w:val="16"/>
              <w:szCs w:val="16"/>
            </w:rPr>
          </w:pPr>
          <w:r>
            <w:rPr>
              <w:i/>
              <w:noProof/>
              <w:sz w:val="16"/>
              <w:szCs w:val="16"/>
              <w14:ligatures w14:val="standardContextual"/>
            </w:rPr>
            <w:drawing>
              <wp:inline distT="0" distB="0" distL="0" distR="0" wp14:anchorId="37B219EE" wp14:editId="46999926">
                <wp:extent cx="856800" cy="241200"/>
                <wp:effectExtent l="0" t="0" r="635" b="6985"/>
                <wp:docPr id="2041948421" name="Obraz 3" descr="Obraz zawierający Czcionka, tekst, Grafika, zrzut ekranu&#10;&#10;Zawartość wygenerowana przez sztuczną inteligencję może być niepoprawna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77181806" name="Obraz 3" descr="Obraz zawierający Czcionka, tekst, Grafika, zrzut ekranu&#10;&#10;Zawartość wygenerowana przez sztuczną inteligencję może być niepoprawna.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56800" cy="241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A5B7329" w14:textId="608A98F0" w:rsidR="003F32D8" w:rsidRPr="000545E8" w:rsidRDefault="00165D3A" w:rsidP="00100AD4">
    <w:pPr>
      <w:pStyle w:val="Stopka"/>
      <w:ind w:right="-24" w:hanging="1064"/>
      <w:jc w:val="right"/>
      <w:rPr>
        <w:rFonts w:asciiTheme="minorHAnsi" w:hAnsiTheme="minorHAnsi" w:cstheme="minorHAnsi"/>
        <w:i/>
        <w:color w:val="7F7F7F" w:themeColor="text1" w:themeTint="80"/>
        <w:sz w:val="18"/>
        <w:szCs w:val="18"/>
      </w:rPr>
    </w:pPr>
    <w:r w:rsidRPr="000545E8">
      <w:rPr>
        <w:rFonts w:asciiTheme="minorHAnsi" w:hAnsiTheme="minorHAnsi" w:cstheme="minorHAnsi"/>
        <w:i/>
        <w:color w:val="7F7F7F" w:themeColor="text1" w:themeTint="80"/>
        <w:sz w:val="18"/>
        <w:szCs w:val="18"/>
      </w:rPr>
      <w:t xml:space="preserve">Strona 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begin"/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instrText>PAGE  \* Arabic  \* MERGEFORMAT</w:instrTex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separate"/>
    </w:r>
    <w:r w:rsidR="000D45E6" w:rsidRPr="000545E8">
      <w:rPr>
        <w:rFonts w:asciiTheme="minorHAnsi" w:hAnsiTheme="minorHAnsi" w:cstheme="minorHAnsi"/>
        <w:bCs/>
        <w:i/>
        <w:noProof/>
        <w:color w:val="7F7F7F" w:themeColor="text1" w:themeTint="80"/>
        <w:sz w:val="18"/>
        <w:szCs w:val="18"/>
      </w:rPr>
      <w:t>1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end"/>
    </w:r>
    <w:r w:rsidRPr="000545E8">
      <w:rPr>
        <w:rFonts w:asciiTheme="minorHAnsi" w:hAnsiTheme="minorHAnsi" w:cstheme="minorHAnsi"/>
        <w:i/>
        <w:color w:val="7F7F7F" w:themeColor="text1" w:themeTint="80"/>
        <w:sz w:val="18"/>
        <w:szCs w:val="18"/>
      </w:rPr>
      <w:t xml:space="preserve"> z 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begin"/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instrText>NUMPAGES  \* Arabic  \* MERGEFORMAT</w:instrTex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separate"/>
    </w:r>
    <w:r w:rsidR="000D45E6" w:rsidRPr="000545E8">
      <w:rPr>
        <w:rFonts w:asciiTheme="minorHAnsi" w:hAnsiTheme="minorHAnsi" w:cstheme="minorHAnsi"/>
        <w:bCs/>
        <w:i/>
        <w:noProof/>
        <w:color w:val="7F7F7F" w:themeColor="text1" w:themeTint="80"/>
        <w:sz w:val="18"/>
        <w:szCs w:val="18"/>
      </w:rPr>
      <w:t>3</w:t>
    </w:r>
    <w:r w:rsidRPr="000545E8">
      <w:rPr>
        <w:rFonts w:asciiTheme="minorHAnsi" w:hAnsiTheme="minorHAnsi" w:cstheme="minorHAnsi"/>
        <w:bCs/>
        <w:i/>
        <w:color w:val="7F7F7F" w:themeColor="text1" w:themeTint="80"/>
        <w:sz w:val="18"/>
        <w:szCs w:val="18"/>
      </w:rPr>
      <w:fldChar w:fldCharType="end"/>
    </w:r>
  </w:p>
  <w:p w14:paraId="615DCD4D" w14:textId="77777777" w:rsidR="003F32D8" w:rsidRPr="000545E8" w:rsidRDefault="003F32D8">
    <w:pPr>
      <w:pStyle w:val="Stopka"/>
      <w:rPr>
        <w:color w:val="7F7F7F" w:themeColor="text1" w:themeTint="8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871643" w14:textId="77777777" w:rsidR="005165A8" w:rsidRDefault="005165A8" w:rsidP="009B5683">
      <w:r>
        <w:separator/>
      </w:r>
    </w:p>
  </w:footnote>
  <w:footnote w:type="continuationSeparator" w:id="0">
    <w:p w14:paraId="4AF5D9A3" w14:textId="77777777" w:rsidR="005165A8" w:rsidRDefault="005165A8" w:rsidP="009B56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878554" w14:textId="77777777" w:rsidR="009B5683" w:rsidRDefault="009B5683">
    <w:pPr>
      <w:pStyle w:val="Nagwek"/>
    </w:pPr>
  </w:p>
  <w:p w14:paraId="4212ACAD" w14:textId="77777777" w:rsidR="009B5683" w:rsidRDefault="009B568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318"/>
      <w:gridCol w:w="2267"/>
      <w:gridCol w:w="2439"/>
      <w:gridCol w:w="2268"/>
    </w:tblGrid>
    <w:tr w:rsidR="00531101" w14:paraId="00B0635B" w14:textId="77777777" w:rsidTr="00B46EB7">
      <w:trPr>
        <w:trHeight w:val="1475"/>
        <w:jc w:val="center"/>
      </w:trPr>
      <w:tc>
        <w:tcPr>
          <w:tcW w:w="2318" w:type="dxa"/>
          <w:vAlign w:val="center"/>
        </w:tcPr>
        <w:p w14:paraId="6112CA18" w14:textId="77777777" w:rsidR="00531101" w:rsidRDefault="00531101" w:rsidP="00531101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09E050FC" wp14:editId="7D8F8C7D">
                <wp:extent cx="1332000" cy="543600"/>
                <wp:effectExtent l="0" t="0" r="1905" b="8890"/>
                <wp:docPr id="109" name="Obraz 10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FE_dla_Rozwoju_Spolecznego_RGB-1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32000" cy="543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dxa"/>
          <w:vAlign w:val="center"/>
        </w:tcPr>
        <w:p w14:paraId="28DFE3B2" w14:textId="77777777" w:rsidR="00531101" w:rsidRDefault="00531101" w:rsidP="00531101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070DA4EB" wp14:editId="317C6CDE">
                <wp:extent cx="1180800" cy="450000"/>
                <wp:effectExtent l="0" t="0" r="635" b="7620"/>
                <wp:docPr id="110" name="Obraz 1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Logo_RP_Poziom_Linia_Zamykająca_RGB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80800" cy="45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39" w:type="dxa"/>
          <w:tcBorders>
            <w:right w:val="single" w:sz="4" w:space="0" w:color="auto"/>
          </w:tcBorders>
          <w:vAlign w:val="center"/>
        </w:tcPr>
        <w:p w14:paraId="302EE980" w14:textId="77777777" w:rsidR="00531101" w:rsidRDefault="00531101" w:rsidP="00531101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0D693B8C" wp14:editId="191E147F">
                <wp:extent cx="1407600" cy="450000"/>
                <wp:effectExtent l="0" t="0" r="2540" b="7620"/>
                <wp:docPr id="111" name="Obraz 1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Znak_UE_polski_poziom_kolor_RGB.jpg"/>
                        <pic:cNvPicPr/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7600" cy="45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8" w:type="dxa"/>
          <w:tcBorders>
            <w:left w:val="single" w:sz="4" w:space="0" w:color="auto"/>
          </w:tcBorders>
        </w:tcPr>
        <w:p w14:paraId="12C09211" w14:textId="77777777" w:rsidR="00531101" w:rsidRDefault="00531101" w:rsidP="00531101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32050D2D" wp14:editId="06D7444E">
                <wp:extent cx="954000" cy="954000"/>
                <wp:effectExtent l="0" t="0" r="0" b="0"/>
                <wp:docPr id="112" name="Obraz 1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150x150_logo_WSBMerito_Poznan.jpg"/>
                        <pic:cNvPicPr/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54000" cy="95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44AE1919" w14:textId="131680FC" w:rsidR="009B5683" w:rsidRPr="00531101" w:rsidRDefault="009B5683" w:rsidP="0053110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/>
        <w:b/>
        <w:sz w:val="20"/>
        <w:szCs w:val="20"/>
      </w:rPr>
    </w:lvl>
  </w:abstractNum>
  <w:abstractNum w:abstractNumId="2" w15:restartNumberingAfterBreak="0">
    <w:nsid w:val="00000003"/>
    <w:multiLevelType w:val="singleLevel"/>
    <w:tmpl w:val="488C6F54"/>
    <w:name w:val="WW8Num3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3" w15:restartNumberingAfterBreak="0">
    <w:nsid w:val="00000004"/>
    <w:multiLevelType w:val="multilevel"/>
    <w:tmpl w:val="B2424538"/>
    <w:name w:val="WW8Num4"/>
    <w:lvl w:ilvl="0">
      <w:start w:val="1"/>
      <w:numFmt w:val="bullet"/>
      <w:lvlText w:val=""/>
      <w:lvlJc w:val="left"/>
      <w:pPr>
        <w:tabs>
          <w:tab w:val="num" w:pos="340"/>
        </w:tabs>
        <w:ind w:left="340" w:hanging="340"/>
      </w:pPr>
      <w:rPr>
        <w:rFonts w:ascii="Symbol" w:hAnsi="Symbol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5" w15:restartNumberingAfterBreak="0">
    <w:nsid w:val="00000007"/>
    <w:multiLevelType w:val="singleLevel"/>
    <w:tmpl w:val="7DB8955E"/>
    <w:name w:val="WW8Num7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6" w15:restartNumberingAfterBreak="0">
    <w:nsid w:val="00000008"/>
    <w:multiLevelType w:val="singleLevel"/>
    <w:tmpl w:val="30BAB45A"/>
    <w:name w:val="WW8Num8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7" w15:restartNumberingAfterBreak="0">
    <w:nsid w:val="00000009"/>
    <w:multiLevelType w:val="singleLevel"/>
    <w:tmpl w:val="33E8BB8A"/>
    <w:name w:val="WW8Num9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color w:val="000000"/>
        <w:sz w:val="20"/>
        <w:szCs w:val="20"/>
      </w:rPr>
    </w:lvl>
  </w:abstractNum>
  <w:abstractNum w:abstractNumId="8" w15:restartNumberingAfterBreak="0">
    <w:nsid w:val="0000000B"/>
    <w:multiLevelType w:val="singleLevel"/>
    <w:tmpl w:val="7BF86D74"/>
    <w:name w:val="WW8Num11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9" w15:restartNumberingAfterBreak="0">
    <w:nsid w:val="0000000C"/>
    <w:multiLevelType w:val="singleLevel"/>
    <w:tmpl w:val="0000000C"/>
    <w:name w:val="WW8Num12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10" w15:restartNumberingAfterBreak="0">
    <w:nsid w:val="0000000D"/>
    <w:multiLevelType w:val="singleLevel"/>
    <w:tmpl w:val="0000000D"/>
    <w:name w:val="WW8Num13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color w:val="000000"/>
        <w:sz w:val="20"/>
        <w:szCs w:val="20"/>
      </w:rPr>
    </w:lvl>
  </w:abstractNum>
  <w:abstractNum w:abstractNumId="11" w15:restartNumberingAfterBreak="0">
    <w:nsid w:val="0000000E"/>
    <w:multiLevelType w:val="singleLevel"/>
    <w:tmpl w:val="5EEC079C"/>
    <w:name w:val="WW8Num14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hAnsiTheme="minorHAnsi" w:cstheme="minorHAnsi" w:hint="default"/>
        <w:b/>
        <w:sz w:val="20"/>
        <w:szCs w:val="20"/>
      </w:rPr>
    </w:lvl>
  </w:abstractNum>
  <w:abstractNum w:abstractNumId="12" w15:restartNumberingAfterBreak="0">
    <w:nsid w:val="0000000F"/>
    <w:multiLevelType w:val="singleLevel"/>
    <w:tmpl w:val="0000000F"/>
    <w:name w:val="WW8Num15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bCs/>
      </w:rPr>
    </w:lvl>
  </w:abstractNum>
  <w:abstractNum w:abstractNumId="13" w15:restartNumberingAfterBreak="0">
    <w:nsid w:val="00000010"/>
    <w:multiLevelType w:val="singleLevel"/>
    <w:tmpl w:val="93860026"/>
    <w:name w:val="WW8Num16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hAnsiTheme="minorHAnsi" w:cstheme="minorHAnsi" w:hint="default"/>
        <w:b/>
        <w:sz w:val="20"/>
        <w:szCs w:val="20"/>
      </w:rPr>
    </w:lvl>
  </w:abstractNum>
  <w:abstractNum w:abstractNumId="14" w15:restartNumberingAfterBreak="0">
    <w:nsid w:val="00000011"/>
    <w:multiLevelType w:val="singleLevel"/>
    <w:tmpl w:val="A88A4C3C"/>
    <w:name w:val="WW8Num17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15" w15:restartNumberingAfterBreak="0">
    <w:nsid w:val="00000012"/>
    <w:multiLevelType w:val="singleLevel"/>
    <w:tmpl w:val="9988747A"/>
    <w:name w:val="WW8Num18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16" w15:restartNumberingAfterBreak="0">
    <w:nsid w:val="00000013"/>
    <w:multiLevelType w:val="singleLevel"/>
    <w:tmpl w:val="4704CC0E"/>
    <w:name w:val="WW8Num19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17" w15:restartNumberingAfterBreak="0">
    <w:nsid w:val="00000014"/>
    <w:multiLevelType w:val="singleLevel"/>
    <w:tmpl w:val="00000014"/>
    <w:name w:val="WW8Num20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18" w15:restartNumberingAfterBreak="0">
    <w:nsid w:val="00000015"/>
    <w:multiLevelType w:val="singleLevel"/>
    <w:tmpl w:val="00000015"/>
    <w:name w:val="WW8Num21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color w:val="000000"/>
        <w:sz w:val="20"/>
        <w:szCs w:val="20"/>
      </w:rPr>
    </w:lvl>
  </w:abstractNum>
  <w:abstractNum w:abstractNumId="19" w15:restartNumberingAfterBreak="0">
    <w:nsid w:val="00000016"/>
    <w:multiLevelType w:val="singleLevel"/>
    <w:tmpl w:val="4D88AC7A"/>
    <w:name w:val="WW8Num22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hAnsiTheme="minorHAnsi" w:cstheme="minorHAnsi" w:hint="default"/>
        <w:b/>
        <w:sz w:val="20"/>
        <w:szCs w:val="20"/>
      </w:rPr>
    </w:lvl>
  </w:abstractNum>
  <w:abstractNum w:abstractNumId="20" w15:restartNumberingAfterBreak="0">
    <w:nsid w:val="00000017"/>
    <w:multiLevelType w:val="singleLevel"/>
    <w:tmpl w:val="CBDE81C0"/>
    <w:name w:val="WW8Num23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21" w15:restartNumberingAfterBreak="0">
    <w:nsid w:val="00000018"/>
    <w:multiLevelType w:val="singleLevel"/>
    <w:tmpl w:val="F5AEB4C0"/>
    <w:name w:val="WW8Num24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22" w15:restartNumberingAfterBreak="0">
    <w:nsid w:val="0000001A"/>
    <w:multiLevelType w:val="singleLevel"/>
    <w:tmpl w:val="40B26E3C"/>
    <w:name w:val="WW8Num26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23" w15:restartNumberingAfterBreak="0">
    <w:nsid w:val="0000001B"/>
    <w:multiLevelType w:val="singleLevel"/>
    <w:tmpl w:val="0000001B"/>
    <w:name w:val="WW8Num27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kern w:val="1"/>
      </w:rPr>
    </w:lvl>
  </w:abstractNum>
  <w:abstractNum w:abstractNumId="24" w15:restartNumberingAfterBreak="0">
    <w:nsid w:val="0000001C"/>
    <w:multiLevelType w:val="singleLevel"/>
    <w:tmpl w:val="0000001C"/>
    <w:name w:val="WW8Num28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25" w15:restartNumberingAfterBreak="0">
    <w:nsid w:val="0000001D"/>
    <w:multiLevelType w:val="singleLevel"/>
    <w:tmpl w:val="30BAAE50"/>
    <w:name w:val="WW8Num29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26" w15:restartNumberingAfterBreak="0">
    <w:nsid w:val="0000001E"/>
    <w:multiLevelType w:val="singleLevel"/>
    <w:tmpl w:val="0000001E"/>
    <w:name w:val="WW8Num30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b/>
      </w:rPr>
    </w:lvl>
  </w:abstractNum>
  <w:abstractNum w:abstractNumId="27" w15:restartNumberingAfterBreak="0">
    <w:nsid w:val="0000001F"/>
    <w:multiLevelType w:val="singleLevel"/>
    <w:tmpl w:val="B6406C54"/>
    <w:name w:val="WW8Num31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28" w15:restartNumberingAfterBreak="0">
    <w:nsid w:val="00000020"/>
    <w:multiLevelType w:val="singleLevel"/>
    <w:tmpl w:val="00000020"/>
    <w:name w:val="WW8Num32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bCs/>
        <w:sz w:val="20"/>
        <w:szCs w:val="20"/>
      </w:rPr>
    </w:lvl>
  </w:abstractNum>
  <w:abstractNum w:abstractNumId="29" w15:restartNumberingAfterBreak="0">
    <w:nsid w:val="00000021"/>
    <w:multiLevelType w:val="singleLevel"/>
    <w:tmpl w:val="00000021"/>
    <w:name w:val="WW8Num33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30" w15:restartNumberingAfterBreak="0">
    <w:nsid w:val="00000022"/>
    <w:multiLevelType w:val="singleLevel"/>
    <w:tmpl w:val="0720A24E"/>
    <w:name w:val="WW8Num34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31" w15:restartNumberingAfterBreak="0">
    <w:nsid w:val="00000023"/>
    <w:multiLevelType w:val="singleLevel"/>
    <w:tmpl w:val="9D22D038"/>
    <w:name w:val="WW8Num35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hAnsiTheme="minorHAnsi" w:cstheme="minorHAnsi" w:hint="default"/>
        <w:b/>
        <w:bCs/>
        <w:sz w:val="20"/>
        <w:szCs w:val="20"/>
      </w:rPr>
    </w:lvl>
  </w:abstractNum>
  <w:abstractNum w:abstractNumId="32" w15:restartNumberingAfterBreak="0">
    <w:nsid w:val="00000024"/>
    <w:multiLevelType w:val="singleLevel"/>
    <w:tmpl w:val="00000024"/>
    <w:name w:val="WW8Num36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bCs/>
      </w:rPr>
    </w:lvl>
  </w:abstractNum>
  <w:abstractNum w:abstractNumId="33" w15:restartNumberingAfterBreak="0">
    <w:nsid w:val="00000025"/>
    <w:multiLevelType w:val="singleLevel"/>
    <w:tmpl w:val="00000025"/>
    <w:name w:val="WW8Num37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</w:abstractNum>
  <w:abstractNum w:abstractNumId="34" w15:restartNumberingAfterBreak="0">
    <w:nsid w:val="00000026"/>
    <w:multiLevelType w:val="singleLevel"/>
    <w:tmpl w:val="27AAF71A"/>
    <w:name w:val="WW8Num38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sz w:val="20"/>
        <w:szCs w:val="20"/>
      </w:rPr>
    </w:lvl>
  </w:abstractNum>
  <w:abstractNum w:abstractNumId="35" w15:restartNumberingAfterBreak="0">
    <w:nsid w:val="00000027"/>
    <w:multiLevelType w:val="singleLevel"/>
    <w:tmpl w:val="238C0AD2"/>
    <w:name w:val="WW8Num39"/>
    <w:lvl w:ilvl="0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b/>
        <w:bCs/>
        <w:color w:val="000000"/>
        <w:sz w:val="20"/>
        <w:szCs w:val="20"/>
      </w:rPr>
    </w:lvl>
  </w:abstractNum>
  <w:abstractNum w:abstractNumId="36" w15:restartNumberingAfterBreak="0">
    <w:nsid w:val="6EFC78E1"/>
    <w:multiLevelType w:val="hybridMultilevel"/>
    <w:tmpl w:val="1D324B18"/>
    <w:lvl w:ilvl="0" w:tplc="4DA2C51E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A70736A"/>
    <w:multiLevelType w:val="multilevel"/>
    <w:tmpl w:val="C8005696"/>
    <w:lvl w:ilvl="0">
      <w:start w:val="1"/>
      <w:numFmt w:val="decimal"/>
      <w:lvlText w:val="%1."/>
      <w:lvlJc w:val="left"/>
      <w:pPr>
        <w:ind w:left="2629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lowerLetter"/>
      <w:lvlText w:val="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499544111">
    <w:abstractNumId w:val="36"/>
  </w:num>
  <w:num w:numId="2" w16cid:durableId="208029139">
    <w:abstractNumId w:val="3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C66"/>
    <w:rsid w:val="00001751"/>
    <w:rsid w:val="00002D28"/>
    <w:rsid w:val="00003CD6"/>
    <w:rsid w:val="000046A4"/>
    <w:rsid w:val="00006346"/>
    <w:rsid w:val="00010022"/>
    <w:rsid w:val="00015C84"/>
    <w:rsid w:val="00016CA4"/>
    <w:rsid w:val="00022E43"/>
    <w:rsid w:val="00023DC4"/>
    <w:rsid w:val="00027E2B"/>
    <w:rsid w:val="000316D2"/>
    <w:rsid w:val="00033F95"/>
    <w:rsid w:val="00042563"/>
    <w:rsid w:val="00042C66"/>
    <w:rsid w:val="0004568B"/>
    <w:rsid w:val="00051294"/>
    <w:rsid w:val="000538D4"/>
    <w:rsid w:val="000545E8"/>
    <w:rsid w:val="00054E65"/>
    <w:rsid w:val="00057033"/>
    <w:rsid w:val="00062A83"/>
    <w:rsid w:val="00062F3A"/>
    <w:rsid w:val="00065D75"/>
    <w:rsid w:val="00066942"/>
    <w:rsid w:val="00077B0D"/>
    <w:rsid w:val="000826B5"/>
    <w:rsid w:val="000829BF"/>
    <w:rsid w:val="000854DB"/>
    <w:rsid w:val="000857E7"/>
    <w:rsid w:val="00085B5A"/>
    <w:rsid w:val="00091F84"/>
    <w:rsid w:val="00097CCE"/>
    <w:rsid w:val="000A4ED6"/>
    <w:rsid w:val="000B35CA"/>
    <w:rsid w:val="000B45C2"/>
    <w:rsid w:val="000B7982"/>
    <w:rsid w:val="000C632F"/>
    <w:rsid w:val="000D45E6"/>
    <w:rsid w:val="000D4A24"/>
    <w:rsid w:val="000E223D"/>
    <w:rsid w:val="000E4377"/>
    <w:rsid w:val="000E4911"/>
    <w:rsid w:val="000E7EDD"/>
    <w:rsid w:val="000F6C8D"/>
    <w:rsid w:val="000F7328"/>
    <w:rsid w:val="001008CD"/>
    <w:rsid w:val="00100AD4"/>
    <w:rsid w:val="001070C2"/>
    <w:rsid w:val="00110D00"/>
    <w:rsid w:val="00110D30"/>
    <w:rsid w:val="0011254A"/>
    <w:rsid w:val="00114A6E"/>
    <w:rsid w:val="00130107"/>
    <w:rsid w:val="001301BB"/>
    <w:rsid w:val="00134C51"/>
    <w:rsid w:val="001404CE"/>
    <w:rsid w:val="0014202E"/>
    <w:rsid w:val="00151383"/>
    <w:rsid w:val="00162E8F"/>
    <w:rsid w:val="00165D3A"/>
    <w:rsid w:val="00185FA5"/>
    <w:rsid w:val="00186F16"/>
    <w:rsid w:val="00194621"/>
    <w:rsid w:val="00194B5E"/>
    <w:rsid w:val="001958B2"/>
    <w:rsid w:val="001A483B"/>
    <w:rsid w:val="001B7A71"/>
    <w:rsid w:val="001D6C9C"/>
    <w:rsid w:val="001D7E87"/>
    <w:rsid w:val="001E33F4"/>
    <w:rsid w:val="002017ED"/>
    <w:rsid w:val="00201B97"/>
    <w:rsid w:val="00203DCA"/>
    <w:rsid w:val="0020429E"/>
    <w:rsid w:val="00205CF0"/>
    <w:rsid w:val="0020738C"/>
    <w:rsid w:val="002151CA"/>
    <w:rsid w:val="00223662"/>
    <w:rsid w:val="00233EF5"/>
    <w:rsid w:val="00240B12"/>
    <w:rsid w:val="002437E2"/>
    <w:rsid w:val="00244FCE"/>
    <w:rsid w:val="00247816"/>
    <w:rsid w:val="002512CD"/>
    <w:rsid w:val="00251900"/>
    <w:rsid w:val="0025406F"/>
    <w:rsid w:val="00260A3A"/>
    <w:rsid w:val="00262976"/>
    <w:rsid w:val="00264B94"/>
    <w:rsid w:val="00275109"/>
    <w:rsid w:val="00275B6F"/>
    <w:rsid w:val="002809B4"/>
    <w:rsid w:val="00294F83"/>
    <w:rsid w:val="00296770"/>
    <w:rsid w:val="002A57EE"/>
    <w:rsid w:val="002B1BAB"/>
    <w:rsid w:val="002B2EF9"/>
    <w:rsid w:val="002C65CA"/>
    <w:rsid w:val="002D47F3"/>
    <w:rsid w:val="002D4F41"/>
    <w:rsid w:val="002D7824"/>
    <w:rsid w:val="002E02A7"/>
    <w:rsid w:val="002E5923"/>
    <w:rsid w:val="002E72C2"/>
    <w:rsid w:val="002F13A8"/>
    <w:rsid w:val="00301297"/>
    <w:rsid w:val="003018BB"/>
    <w:rsid w:val="00307A93"/>
    <w:rsid w:val="00314B7F"/>
    <w:rsid w:val="003205DF"/>
    <w:rsid w:val="00323BB7"/>
    <w:rsid w:val="00323CDB"/>
    <w:rsid w:val="00325DCF"/>
    <w:rsid w:val="003332BD"/>
    <w:rsid w:val="003418BC"/>
    <w:rsid w:val="003423B4"/>
    <w:rsid w:val="00363C56"/>
    <w:rsid w:val="00365949"/>
    <w:rsid w:val="003825FA"/>
    <w:rsid w:val="003977ED"/>
    <w:rsid w:val="003A5734"/>
    <w:rsid w:val="003B0979"/>
    <w:rsid w:val="003C0F6A"/>
    <w:rsid w:val="003C4876"/>
    <w:rsid w:val="003D2F33"/>
    <w:rsid w:val="003D3969"/>
    <w:rsid w:val="003D43DE"/>
    <w:rsid w:val="003D58E3"/>
    <w:rsid w:val="003E4761"/>
    <w:rsid w:val="003F0C64"/>
    <w:rsid w:val="003F32D8"/>
    <w:rsid w:val="00400F42"/>
    <w:rsid w:val="00412250"/>
    <w:rsid w:val="0041246D"/>
    <w:rsid w:val="0041259B"/>
    <w:rsid w:val="00417691"/>
    <w:rsid w:val="0042573E"/>
    <w:rsid w:val="00435FAA"/>
    <w:rsid w:val="00437FF0"/>
    <w:rsid w:val="00441456"/>
    <w:rsid w:val="00446D8D"/>
    <w:rsid w:val="00451D72"/>
    <w:rsid w:val="00452743"/>
    <w:rsid w:val="00453BB8"/>
    <w:rsid w:val="0046585A"/>
    <w:rsid w:val="00472680"/>
    <w:rsid w:val="00491AAF"/>
    <w:rsid w:val="00495C2E"/>
    <w:rsid w:val="00497BB1"/>
    <w:rsid w:val="004A253F"/>
    <w:rsid w:val="004A4F7E"/>
    <w:rsid w:val="004C62D2"/>
    <w:rsid w:val="004D054C"/>
    <w:rsid w:val="004D08BF"/>
    <w:rsid w:val="004D4DED"/>
    <w:rsid w:val="004F43A5"/>
    <w:rsid w:val="0050638E"/>
    <w:rsid w:val="005165A8"/>
    <w:rsid w:val="00531101"/>
    <w:rsid w:val="00534937"/>
    <w:rsid w:val="00537FE1"/>
    <w:rsid w:val="00544AA7"/>
    <w:rsid w:val="005457DB"/>
    <w:rsid w:val="00547867"/>
    <w:rsid w:val="0055492A"/>
    <w:rsid w:val="00557D5C"/>
    <w:rsid w:val="005670F3"/>
    <w:rsid w:val="005745B2"/>
    <w:rsid w:val="005808B2"/>
    <w:rsid w:val="00593DE7"/>
    <w:rsid w:val="005942F8"/>
    <w:rsid w:val="00594BA0"/>
    <w:rsid w:val="00594BF4"/>
    <w:rsid w:val="005A371C"/>
    <w:rsid w:val="005A531C"/>
    <w:rsid w:val="005C2503"/>
    <w:rsid w:val="005C6BA3"/>
    <w:rsid w:val="005C79A1"/>
    <w:rsid w:val="005D1A82"/>
    <w:rsid w:val="005D2C93"/>
    <w:rsid w:val="005D48BC"/>
    <w:rsid w:val="005D4F38"/>
    <w:rsid w:val="005D6535"/>
    <w:rsid w:val="005E78F5"/>
    <w:rsid w:val="005F4C2F"/>
    <w:rsid w:val="005F7075"/>
    <w:rsid w:val="005F78D9"/>
    <w:rsid w:val="00601819"/>
    <w:rsid w:val="006155C6"/>
    <w:rsid w:val="00622148"/>
    <w:rsid w:val="00630E80"/>
    <w:rsid w:val="0063609C"/>
    <w:rsid w:val="00642064"/>
    <w:rsid w:val="00646489"/>
    <w:rsid w:val="0065138B"/>
    <w:rsid w:val="00654FB8"/>
    <w:rsid w:val="00666463"/>
    <w:rsid w:val="00671E06"/>
    <w:rsid w:val="00672C66"/>
    <w:rsid w:val="00673A36"/>
    <w:rsid w:val="006753BA"/>
    <w:rsid w:val="00683F7D"/>
    <w:rsid w:val="006850E8"/>
    <w:rsid w:val="0068535D"/>
    <w:rsid w:val="00690EAD"/>
    <w:rsid w:val="0069754D"/>
    <w:rsid w:val="006A0383"/>
    <w:rsid w:val="006A22E5"/>
    <w:rsid w:val="006B321B"/>
    <w:rsid w:val="006C40C2"/>
    <w:rsid w:val="006C41C7"/>
    <w:rsid w:val="006C6A12"/>
    <w:rsid w:val="006C7B74"/>
    <w:rsid w:val="006D0EB7"/>
    <w:rsid w:val="006D218E"/>
    <w:rsid w:val="006D65AC"/>
    <w:rsid w:val="006D6C85"/>
    <w:rsid w:val="006E3448"/>
    <w:rsid w:val="006E7909"/>
    <w:rsid w:val="00700DAA"/>
    <w:rsid w:val="00724264"/>
    <w:rsid w:val="00740C9A"/>
    <w:rsid w:val="0074635F"/>
    <w:rsid w:val="0074679A"/>
    <w:rsid w:val="00747552"/>
    <w:rsid w:val="0075304C"/>
    <w:rsid w:val="00756D05"/>
    <w:rsid w:val="00757DBC"/>
    <w:rsid w:val="00762BC9"/>
    <w:rsid w:val="00763EC6"/>
    <w:rsid w:val="00771FA7"/>
    <w:rsid w:val="00774EB5"/>
    <w:rsid w:val="00775B11"/>
    <w:rsid w:val="00781E06"/>
    <w:rsid w:val="00785245"/>
    <w:rsid w:val="007A511C"/>
    <w:rsid w:val="007A62F3"/>
    <w:rsid w:val="007B405B"/>
    <w:rsid w:val="007D0C9B"/>
    <w:rsid w:val="007D72E8"/>
    <w:rsid w:val="007E0A56"/>
    <w:rsid w:val="007E3D13"/>
    <w:rsid w:val="007F24AA"/>
    <w:rsid w:val="007F2C60"/>
    <w:rsid w:val="00802989"/>
    <w:rsid w:val="00805286"/>
    <w:rsid w:val="008311A4"/>
    <w:rsid w:val="008370F4"/>
    <w:rsid w:val="0084050B"/>
    <w:rsid w:val="0085107B"/>
    <w:rsid w:val="00852210"/>
    <w:rsid w:val="008541CC"/>
    <w:rsid w:val="00860933"/>
    <w:rsid w:val="00863A93"/>
    <w:rsid w:val="00864773"/>
    <w:rsid w:val="008775A4"/>
    <w:rsid w:val="00881ABD"/>
    <w:rsid w:val="00884C0B"/>
    <w:rsid w:val="00893CB9"/>
    <w:rsid w:val="00894602"/>
    <w:rsid w:val="008958D8"/>
    <w:rsid w:val="00895E94"/>
    <w:rsid w:val="008B1D95"/>
    <w:rsid w:val="008B4934"/>
    <w:rsid w:val="008B50CA"/>
    <w:rsid w:val="008B5EC2"/>
    <w:rsid w:val="008E00F0"/>
    <w:rsid w:val="008E0BE2"/>
    <w:rsid w:val="008E5775"/>
    <w:rsid w:val="008F0365"/>
    <w:rsid w:val="008F227E"/>
    <w:rsid w:val="008F352C"/>
    <w:rsid w:val="0090716F"/>
    <w:rsid w:val="00925B64"/>
    <w:rsid w:val="0093132E"/>
    <w:rsid w:val="0093154B"/>
    <w:rsid w:val="00934DFE"/>
    <w:rsid w:val="0093667B"/>
    <w:rsid w:val="009416A7"/>
    <w:rsid w:val="00950DC2"/>
    <w:rsid w:val="0095163E"/>
    <w:rsid w:val="00954538"/>
    <w:rsid w:val="009560B4"/>
    <w:rsid w:val="00963929"/>
    <w:rsid w:val="00965883"/>
    <w:rsid w:val="009666A4"/>
    <w:rsid w:val="00967D8C"/>
    <w:rsid w:val="00972028"/>
    <w:rsid w:val="0097439B"/>
    <w:rsid w:val="0098010A"/>
    <w:rsid w:val="00991651"/>
    <w:rsid w:val="009A28A2"/>
    <w:rsid w:val="009A61DA"/>
    <w:rsid w:val="009B5683"/>
    <w:rsid w:val="009C1A92"/>
    <w:rsid w:val="009D6C58"/>
    <w:rsid w:val="009E2147"/>
    <w:rsid w:val="009F65AA"/>
    <w:rsid w:val="00A0473C"/>
    <w:rsid w:val="00A203A5"/>
    <w:rsid w:val="00A23E96"/>
    <w:rsid w:val="00A56BB5"/>
    <w:rsid w:val="00A72400"/>
    <w:rsid w:val="00A7733F"/>
    <w:rsid w:val="00AA010D"/>
    <w:rsid w:val="00AA0C37"/>
    <w:rsid w:val="00AA0D9E"/>
    <w:rsid w:val="00AA1121"/>
    <w:rsid w:val="00AA4C5D"/>
    <w:rsid w:val="00AA5D51"/>
    <w:rsid w:val="00AB2C7B"/>
    <w:rsid w:val="00AB4169"/>
    <w:rsid w:val="00AB548B"/>
    <w:rsid w:val="00AC66FE"/>
    <w:rsid w:val="00AD0245"/>
    <w:rsid w:val="00AE2217"/>
    <w:rsid w:val="00AF6D5F"/>
    <w:rsid w:val="00B031A4"/>
    <w:rsid w:val="00B07B30"/>
    <w:rsid w:val="00B138AA"/>
    <w:rsid w:val="00B1738B"/>
    <w:rsid w:val="00B17466"/>
    <w:rsid w:val="00B23362"/>
    <w:rsid w:val="00B37ED6"/>
    <w:rsid w:val="00B441FC"/>
    <w:rsid w:val="00B46EB7"/>
    <w:rsid w:val="00B553D9"/>
    <w:rsid w:val="00B55EE1"/>
    <w:rsid w:val="00B56D27"/>
    <w:rsid w:val="00B6301E"/>
    <w:rsid w:val="00B660B8"/>
    <w:rsid w:val="00B71FA2"/>
    <w:rsid w:val="00B74FBA"/>
    <w:rsid w:val="00B75D5D"/>
    <w:rsid w:val="00B829CC"/>
    <w:rsid w:val="00B86181"/>
    <w:rsid w:val="00B92971"/>
    <w:rsid w:val="00B93709"/>
    <w:rsid w:val="00B94F69"/>
    <w:rsid w:val="00BB40FD"/>
    <w:rsid w:val="00BB7F51"/>
    <w:rsid w:val="00BC4DCC"/>
    <w:rsid w:val="00BC50A9"/>
    <w:rsid w:val="00BD0C21"/>
    <w:rsid w:val="00BD286C"/>
    <w:rsid w:val="00BD3D48"/>
    <w:rsid w:val="00BE3ABC"/>
    <w:rsid w:val="00C021C6"/>
    <w:rsid w:val="00C04B76"/>
    <w:rsid w:val="00C0728A"/>
    <w:rsid w:val="00C07938"/>
    <w:rsid w:val="00C10DEA"/>
    <w:rsid w:val="00C130C6"/>
    <w:rsid w:val="00C13415"/>
    <w:rsid w:val="00C22811"/>
    <w:rsid w:val="00C23CF1"/>
    <w:rsid w:val="00C30CDC"/>
    <w:rsid w:val="00C32FD4"/>
    <w:rsid w:val="00C34297"/>
    <w:rsid w:val="00C375F1"/>
    <w:rsid w:val="00C46497"/>
    <w:rsid w:val="00C476A5"/>
    <w:rsid w:val="00C52552"/>
    <w:rsid w:val="00C53741"/>
    <w:rsid w:val="00C60751"/>
    <w:rsid w:val="00C6219D"/>
    <w:rsid w:val="00C65711"/>
    <w:rsid w:val="00C70E04"/>
    <w:rsid w:val="00C72D73"/>
    <w:rsid w:val="00C77B39"/>
    <w:rsid w:val="00C84958"/>
    <w:rsid w:val="00C955E5"/>
    <w:rsid w:val="00CA0FB1"/>
    <w:rsid w:val="00CA1120"/>
    <w:rsid w:val="00CB4F87"/>
    <w:rsid w:val="00CB7C94"/>
    <w:rsid w:val="00CC5349"/>
    <w:rsid w:val="00CD0773"/>
    <w:rsid w:val="00CD1178"/>
    <w:rsid w:val="00CD1A17"/>
    <w:rsid w:val="00CD2086"/>
    <w:rsid w:val="00CE1605"/>
    <w:rsid w:val="00CE1BD3"/>
    <w:rsid w:val="00D03C68"/>
    <w:rsid w:val="00D06B18"/>
    <w:rsid w:val="00D15363"/>
    <w:rsid w:val="00D25ED3"/>
    <w:rsid w:val="00D323BD"/>
    <w:rsid w:val="00D32F8B"/>
    <w:rsid w:val="00D33CFE"/>
    <w:rsid w:val="00D44E3D"/>
    <w:rsid w:val="00D70436"/>
    <w:rsid w:val="00D71621"/>
    <w:rsid w:val="00D92A75"/>
    <w:rsid w:val="00D931CD"/>
    <w:rsid w:val="00DA3BA2"/>
    <w:rsid w:val="00DB3487"/>
    <w:rsid w:val="00DB3948"/>
    <w:rsid w:val="00DB6234"/>
    <w:rsid w:val="00DC0DBE"/>
    <w:rsid w:val="00DC2676"/>
    <w:rsid w:val="00DC4EC3"/>
    <w:rsid w:val="00DC78D6"/>
    <w:rsid w:val="00DE1822"/>
    <w:rsid w:val="00DE3A08"/>
    <w:rsid w:val="00DF06BB"/>
    <w:rsid w:val="00E018FE"/>
    <w:rsid w:val="00E035BD"/>
    <w:rsid w:val="00E04E00"/>
    <w:rsid w:val="00E25401"/>
    <w:rsid w:val="00E346F6"/>
    <w:rsid w:val="00E4357B"/>
    <w:rsid w:val="00E53F8F"/>
    <w:rsid w:val="00E62325"/>
    <w:rsid w:val="00E6421A"/>
    <w:rsid w:val="00E645F4"/>
    <w:rsid w:val="00E76FFB"/>
    <w:rsid w:val="00E8145E"/>
    <w:rsid w:val="00E82262"/>
    <w:rsid w:val="00E82322"/>
    <w:rsid w:val="00E84CFE"/>
    <w:rsid w:val="00E9282D"/>
    <w:rsid w:val="00EA5BA7"/>
    <w:rsid w:val="00EB616C"/>
    <w:rsid w:val="00EC009B"/>
    <w:rsid w:val="00EC3B6B"/>
    <w:rsid w:val="00EC4367"/>
    <w:rsid w:val="00EC5A88"/>
    <w:rsid w:val="00EE3F54"/>
    <w:rsid w:val="00EF4E29"/>
    <w:rsid w:val="00EF6C64"/>
    <w:rsid w:val="00F004CB"/>
    <w:rsid w:val="00F0105B"/>
    <w:rsid w:val="00F01996"/>
    <w:rsid w:val="00F1189D"/>
    <w:rsid w:val="00F11B63"/>
    <w:rsid w:val="00F166B4"/>
    <w:rsid w:val="00F1765C"/>
    <w:rsid w:val="00F249E4"/>
    <w:rsid w:val="00F26EDC"/>
    <w:rsid w:val="00F306F8"/>
    <w:rsid w:val="00F34235"/>
    <w:rsid w:val="00F37197"/>
    <w:rsid w:val="00F4089A"/>
    <w:rsid w:val="00F6104B"/>
    <w:rsid w:val="00F62680"/>
    <w:rsid w:val="00F6671C"/>
    <w:rsid w:val="00F8426D"/>
    <w:rsid w:val="00F84551"/>
    <w:rsid w:val="00F86E19"/>
    <w:rsid w:val="00F936BA"/>
    <w:rsid w:val="00FB12AF"/>
    <w:rsid w:val="00FB15C5"/>
    <w:rsid w:val="00FB3D34"/>
    <w:rsid w:val="00FB5E22"/>
    <w:rsid w:val="00FC3D86"/>
    <w:rsid w:val="00FD1F8D"/>
    <w:rsid w:val="00FE3495"/>
    <w:rsid w:val="00FE6A20"/>
    <w:rsid w:val="00FF0438"/>
    <w:rsid w:val="00FF3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B69C38"/>
  <w15:chartTrackingRefBased/>
  <w15:docId w15:val="{85863B2C-649A-4A44-8831-1045B668A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42C6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9B5683"/>
    <w:pPr>
      <w:keepNext/>
      <w:jc w:val="center"/>
      <w:outlineLvl w:val="0"/>
    </w:pPr>
    <w:rPr>
      <w:rFonts w:ascii="Arial" w:hAnsi="Arial"/>
      <w:b/>
      <w:color w:val="000080"/>
      <w:sz w:val="28"/>
      <w:szCs w:val="20"/>
    </w:rPr>
  </w:style>
  <w:style w:type="paragraph" w:styleId="Nagwek2">
    <w:name w:val="heading 2"/>
    <w:basedOn w:val="Normalny"/>
    <w:next w:val="Normalny"/>
    <w:link w:val="Nagwek2Znak"/>
    <w:unhideWhenUsed/>
    <w:qFormat/>
    <w:rsid w:val="00006346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9B568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9B568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9B568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B568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Wyrnieniedelikatne">
    <w:name w:val="Subtle Emphasis"/>
    <w:uiPriority w:val="19"/>
    <w:qFormat/>
    <w:rsid w:val="009B5683"/>
    <w:rPr>
      <w:i/>
      <w:iCs/>
      <w:color w:val="404040"/>
    </w:rPr>
  </w:style>
  <w:style w:type="character" w:customStyle="1" w:styleId="Nagwek1Znak">
    <w:name w:val="Nagłówek 1 Znak"/>
    <w:basedOn w:val="Domylnaczcionkaakapitu"/>
    <w:link w:val="Nagwek1"/>
    <w:rsid w:val="009B5683"/>
    <w:rPr>
      <w:rFonts w:ascii="Arial" w:eastAsia="Times New Roman" w:hAnsi="Arial" w:cs="Times New Roman"/>
      <w:b/>
      <w:color w:val="000080"/>
      <w:sz w:val="28"/>
      <w:szCs w:val="20"/>
      <w:lang w:eastAsia="pl-PL"/>
    </w:rPr>
  </w:style>
  <w:style w:type="paragraph" w:styleId="Tekstpodstawowy">
    <w:name w:val="Body Text"/>
    <w:basedOn w:val="Normalny"/>
    <w:link w:val="TekstpodstawowyZnak"/>
    <w:semiHidden/>
    <w:rsid w:val="009B5683"/>
    <w:pPr>
      <w:jc w:val="center"/>
    </w:pPr>
    <w:rPr>
      <w:b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9B5683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314B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T_SZ_List Paragraph,L1,Numerowanie,Akapit z listą5,lp1,Preambuła,CP-UC,CP-Punkty,Bullet List,List - bullets,Equipment,Bullet 1,List Paragraph Char Char,b1,Figure_name,Numbered Indented Text,List Paragraph11,Ref,Use Case List Paragraph Cha"/>
    <w:basedOn w:val="Normalny"/>
    <w:link w:val="AkapitzlistZnak"/>
    <w:uiPriority w:val="34"/>
    <w:qFormat/>
    <w:rsid w:val="00F8426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2FD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2FD4"/>
    <w:rPr>
      <w:rFonts w:ascii="Segoe UI" w:eastAsia="Times New Roman" w:hAnsi="Segoe UI" w:cs="Segoe UI"/>
      <w:sz w:val="18"/>
      <w:szCs w:val="18"/>
      <w:lang w:eastAsia="pl-PL"/>
    </w:rPr>
  </w:style>
  <w:style w:type="character" w:styleId="Odwoaniedokomentarza">
    <w:name w:val="annotation reference"/>
    <w:semiHidden/>
    <w:unhideWhenUsed/>
    <w:rsid w:val="00DE1822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DE1822"/>
    <w:pPr>
      <w:suppressAutoHyphens/>
    </w:pPr>
    <w:rPr>
      <w:sz w:val="20"/>
      <w:szCs w:val="20"/>
      <w:lang w:val="x-none" w:eastAsia="ar-SA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DE1822"/>
    <w:rPr>
      <w:rFonts w:ascii="Times New Roman" w:eastAsia="Times New Roman" w:hAnsi="Times New Roman" w:cs="Times New Roman"/>
      <w:sz w:val="20"/>
      <w:szCs w:val="20"/>
      <w:lang w:val="x-none" w:eastAsia="ar-SA"/>
    </w:rPr>
  </w:style>
  <w:style w:type="paragraph" w:customStyle="1" w:styleId="Zawartotabeli">
    <w:name w:val="Zawartość tabeli"/>
    <w:basedOn w:val="Normalny"/>
    <w:rsid w:val="00400F42"/>
    <w:pPr>
      <w:widowControl w:val="0"/>
      <w:suppressLineNumbers/>
      <w:suppressAutoHyphens/>
    </w:pPr>
    <w:rPr>
      <w:kern w:val="1"/>
      <w:lang w:eastAsia="zh-CN"/>
    </w:rPr>
  </w:style>
  <w:style w:type="paragraph" w:styleId="Tekstprzypisudolnego">
    <w:name w:val="footnote text"/>
    <w:basedOn w:val="Normalny"/>
    <w:link w:val="TekstprzypisudolnegoZnak"/>
    <w:rsid w:val="00400F42"/>
    <w:rPr>
      <w:rFonts w:eastAsia="Calibri"/>
      <w:kern w:val="1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link w:val="Tekstprzypisudolnego"/>
    <w:rsid w:val="00400F42"/>
    <w:rPr>
      <w:rFonts w:ascii="Times New Roman" w:eastAsia="Calibri" w:hAnsi="Times New Roman" w:cs="Times New Roman"/>
      <w:kern w:val="1"/>
      <w:sz w:val="20"/>
      <w:szCs w:val="20"/>
      <w:lang w:eastAsia="zh-CN"/>
    </w:rPr>
  </w:style>
  <w:style w:type="paragraph" w:customStyle="1" w:styleId="Normalny1">
    <w:name w:val="Normalny1"/>
    <w:rsid w:val="00400F42"/>
    <w:pPr>
      <w:widowControl w:val="0"/>
      <w:suppressAutoHyphens/>
      <w:spacing w:after="0" w:line="100" w:lineRule="atLeast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paragraph" w:customStyle="1" w:styleId="Default">
    <w:name w:val="Default"/>
    <w:rsid w:val="00400F4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06346"/>
    <w:rPr>
      <w:rFonts w:ascii="Cambria" w:eastAsia="Times New Roman" w:hAnsi="Cambria" w:cs="Times New Roman"/>
      <w:b/>
      <w:bCs/>
      <w:i/>
      <w:iCs/>
      <w:sz w:val="28"/>
      <w:szCs w:val="28"/>
      <w:lang w:eastAsia="pl-PL"/>
    </w:rPr>
  </w:style>
  <w:style w:type="character" w:customStyle="1" w:styleId="shorttext">
    <w:name w:val="short_text"/>
    <w:basedOn w:val="Domylnaczcionkaakapitu"/>
    <w:rsid w:val="00006346"/>
  </w:style>
  <w:style w:type="paragraph" w:customStyle="1" w:styleId="BodyTextIndent21">
    <w:name w:val="Body Text Indent 21"/>
    <w:basedOn w:val="Normalny"/>
    <w:rsid w:val="00DB3487"/>
    <w:pPr>
      <w:suppressAutoHyphens/>
      <w:overflowPunct w:val="0"/>
      <w:autoSpaceDE w:val="0"/>
      <w:ind w:left="720"/>
    </w:pPr>
    <w:rPr>
      <w:rFonts w:eastAsia="Calibri"/>
      <w:szCs w:val="20"/>
      <w:lang w:eastAsia="ar-SA"/>
    </w:rPr>
  </w:style>
  <w:style w:type="paragraph" w:customStyle="1" w:styleId="Akapitzlist1">
    <w:name w:val="Akapit z listą1"/>
    <w:basedOn w:val="Normalny"/>
    <w:rsid w:val="00DB3487"/>
    <w:pPr>
      <w:suppressAutoHyphens/>
      <w:ind w:left="720"/>
    </w:pPr>
    <w:rPr>
      <w:rFonts w:eastAsia="Calibri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C40C2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C40C2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treci2">
    <w:name w:val="Tekst treści (2)_"/>
    <w:link w:val="Teksttreci20"/>
    <w:rsid w:val="006C40C2"/>
    <w:rPr>
      <w:rFonts w:ascii="Constantia" w:eastAsia="Constantia" w:hAnsi="Constantia" w:cs="Constantia"/>
      <w:sz w:val="15"/>
      <w:szCs w:val="15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6C40C2"/>
    <w:pPr>
      <w:widowControl w:val="0"/>
      <w:shd w:val="clear" w:color="auto" w:fill="FFFFFF"/>
      <w:spacing w:before="180" w:after="180" w:line="0" w:lineRule="atLeast"/>
      <w:jc w:val="both"/>
    </w:pPr>
    <w:rPr>
      <w:rFonts w:ascii="Constantia" w:eastAsia="Constantia" w:hAnsi="Constantia" w:cs="Constantia"/>
      <w:sz w:val="15"/>
      <w:szCs w:val="15"/>
      <w:lang w:eastAsia="en-US"/>
    </w:rPr>
  </w:style>
  <w:style w:type="paragraph" w:styleId="NormalnyWeb">
    <w:name w:val="Normal (Web)"/>
    <w:basedOn w:val="Normalny"/>
    <w:uiPriority w:val="99"/>
    <w:unhideWhenUsed/>
    <w:rsid w:val="006C40C2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646489"/>
    <w:rPr>
      <w:b/>
      <w:bCs/>
    </w:rPr>
  </w:style>
  <w:style w:type="character" w:customStyle="1" w:styleId="AkapitzlistZnak">
    <w:name w:val="Akapit z listą Znak"/>
    <w:aliases w:val="T_SZ_List Paragraph Znak,L1 Znak,Numerowanie Znak,Akapit z listą5 Znak,lp1 Znak,Preambuła Znak,CP-UC Znak,CP-Punkty Znak,Bullet List Znak,List - bullets Znak,Equipment Znak,Bullet 1 Znak,List Paragraph Char Char Znak,b1 Znak,Ref Znak"/>
    <w:link w:val="Akapitzlist"/>
    <w:uiPriority w:val="34"/>
    <w:qFormat/>
    <w:locked/>
    <w:rsid w:val="00646489"/>
  </w:style>
  <w:style w:type="paragraph" w:customStyle="1" w:styleId="Arial-12">
    <w:name w:val="Arial-12"/>
    <w:basedOn w:val="Normalny"/>
    <w:rsid w:val="003D43DE"/>
    <w:pPr>
      <w:suppressAutoHyphens/>
      <w:spacing w:before="60" w:after="60" w:line="280" w:lineRule="atLeast"/>
      <w:jc w:val="both"/>
    </w:pPr>
    <w:rPr>
      <w:rFonts w:ascii="Arial" w:hAnsi="Arial"/>
      <w:szCs w:val="20"/>
      <w:lang w:eastAsia="ar-SA"/>
    </w:rPr>
  </w:style>
  <w:style w:type="paragraph" w:customStyle="1" w:styleId="Standard">
    <w:name w:val="Standard"/>
    <w:rsid w:val="002017ED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DejaVu Sans"/>
    </w:rPr>
  </w:style>
  <w:style w:type="paragraph" w:customStyle="1" w:styleId="paragraph">
    <w:name w:val="paragraph"/>
    <w:basedOn w:val="Normalny"/>
    <w:rsid w:val="002017ED"/>
    <w:pPr>
      <w:spacing w:before="100" w:beforeAutospacing="1" w:after="100" w:afterAutospacing="1"/>
    </w:pPr>
  </w:style>
  <w:style w:type="character" w:customStyle="1" w:styleId="normaltextrun">
    <w:name w:val="normaltextrun"/>
    <w:basedOn w:val="Domylnaczcionkaakapitu"/>
    <w:rsid w:val="002017ED"/>
  </w:style>
  <w:style w:type="character" w:customStyle="1" w:styleId="eop">
    <w:name w:val="eop"/>
    <w:basedOn w:val="Domylnaczcionkaakapitu"/>
    <w:rsid w:val="002017ED"/>
  </w:style>
  <w:style w:type="character" w:customStyle="1" w:styleId="spellingerror">
    <w:name w:val="spellingerror"/>
    <w:basedOn w:val="Domylnaczcionkaakapitu"/>
    <w:rsid w:val="002017ED"/>
  </w:style>
  <w:style w:type="character" w:customStyle="1" w:styleId="contextualspellingandgrammarerror">
    <w:name w:val="contextualspellingandgrammarerror"/>
    <w:basedOn w:val="Domylnaczcionkaakapitu"/>
    <w:rsid w:val="002017ED"/>
  </w:style>
  <w:style w:type="character" w:customStyle="1" w:styleId="markedcontent">
    <w:name w:val="markedcontent"/>
    <w:basedOn w:val="Domylnaczcionkaakapitu"/>
    <w:rsid w:val="000829BF"/>
  </w:style>
  <w:style w:type="character" w:customStyle="1" w:styleId="group-name">
    <w:name w:val="group-name"/>
    <w:basedOn w:val="Domylnaczcionkaakapitu"/>
    <w:rsid w:val="00E9282D"/>
  </w:style>
  <w:style w:type="character" w:customStyle="1" w:styleId="readonly-form-field-value">
    <w:name w:val="readonly-form-field-value"/>
    <w:basedOn w:val="Domylnaczcionkaakapitu"/>
    <w:rsid w:val="00531101"/>
  </w:style>
  <w:style w:type="character" w:customStyle="1" w:styleId="mat-tooltip-trigger">
    <w:name w:val="mat-tooltip-trigger"/>
    <w:basedOn w:val="Domylnaczcionkaakapitu"/>
    <w:rsid w:val="00531101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1101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1101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contentpasted0">
    <w:name w:val="contentpasted0"/>
    <w:basedOn w:val="Domylnaczcionkaakapitu"/>
    <w:rsid w:val="001070C2"/>
  </w:style>
  <w:style w:type="paragraph" w:styleId="Poprawka">
    <w:name w:val="Revision"/>
    <w:hidden/>
    <w:uiPriority w:val="99"/>
    <w:semiHidden/>
    <w:rsid w:val="000017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ableParagraph">
    <w:name w:val="Table Paragraph"/>
    <w:basedOn w:val="Normalny"/>
    <w:uiPriority w:val="1"/>
    <w:qFormat/>
    <w:rsid w:val="009560B4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2D782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9747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1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iod@poznan.merito.pl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g"/><Relationship Id="rId2" Type="http://schemas.openxmlformats.org/officeDocument/2006/relationships/image" Target="media/image6.jpg"/><Relationship Id="rId1" Type="http://schemas.openxmlformats.org/officeDocument/2006/relationships/image" Target="media/image5.jpg"/><Relationship Id="rId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c493388-0afe-4994-baa9-fa3dd5fa6168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3632E7B8610CD47ABD6576C4055D170" ma:contentTypeVersion="12" ma:contentTypeDescription="Utwórz nowy dokument." ma:contentTypeScope="" ma:versionID="693dd31d768d3d46739f61990ed8c968">
  <xsd:schema xmlns:xsd="http://www.w3.org/2001/XMLSchema" xmlns:xs="http://www.w3.org/2001/XMLSchema" xmlns:p="http://schemas.microsoft.com/office/2006/metadata/properties" xmlns:ns2="2c493388-0afe-4994-baa9-fa3dd5fa6168" targetNamespace="http://schemas.microsoft.com/office/2006/metadata/properties" ma:root="true" ma:fieldsID="a6b917d7bdc1065ac5ff62edfa605070" ns2:_="">
    <xsd:import namespace="2c493388-0afe-4994-baa9-fa3dd5fa61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c493388-0afe-4994-baa9-fa3dd5fa61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D69F3E-62F7-4BF1-9FAF-9F47E73B7B3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64A1EB-72D9-476B-8E1F-FC59DDE5A1C4}">
  <ds:schemaRefs>
    <ds:schemaRef ds:uri="http://schemas.microsoft.com/office/2006/metadata/properties"/>
    <ds:schemaRef ds:uri="http://schemas.microsoft.com/office/infopath/2007/PartnerControls"/>
    <ds:schemaRef ds:uri="2c493388-0afe-4994-baa9-fa3dd5fa6168"/>
  </ds:schemaRefs>
</ds:datastoreItem>
</file>

<file path=customXml/itemProps3.xml><?xml version="1.0" encoding="utf-8"?>
<ds:datastoreItem xmlns:ds="http://schemas.openxmlformats.org/officeDocument/2006/customXml" ds:itemID="{BD3054AF-FF7C-4781-B218-7F35A6598D1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06E899F-968B-48A5-9E26-1CA3ECE1A49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c493388-0afe-4994-baa9-fa3dd5fa616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53bc24c5-73ad-421a-9408-3ea555be4a07}" enabled="0" method="" siteId="{53bc24c5-73ad-421a-9408-3ea555be4a07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1306</Words>
  <Characters>7842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Agnieszka Nowak</cp:lastModifiedBy>
  <cp:revision>21</cp:revision>
  <cp:lastPrinted>2019-03-01T12:24:00Z</cp:lastPrinted>
  <dcterms:created xsi:type="dcterms:W3CDTF">2026-01-19T09:19:00Z</dcterms:created>
  <dcterms:modified xsi:type="dcterms:W3CDTF">2026-02-11T15:41:00Z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0x01010003632E7B8610CD47ABD6576C4055D170</vt:lpwstr>
  </property>
  <property fmtid="{D5CDD505-2E9C-101B-9397-08002B2CF9AE}" pid="3" name="MediaServiceImageTags">
    <vt:lpwstr/>
  </property>
  <property fmtid="{D5CDD505-2E9C-101B-9397-08002B2CF9AE}" pid="4" name="docLang">
    <vt:lpwstr>pl</vt:lpwstr>
  </property>
</Properties>
</file>